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36491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67B40">
              <w:t>16.08.2016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67B40">
            <w:pPr>
              <w:tabs>
                <w:tab w:val="left" w:pos="3123"/>
                <w:tab w:val="left" w:pos="3270"/>
              </w:tabs>
              <w:jc w:val="right"/>
            </w:pPr>
            <w:r w:rsidRPr="00360CF1">
              <w:t xml:space="preserve">№ </w:t>
            </w:r>
            <w:r w:rsidR="00667B40">
              <w:t>1975</w:t>
            </w:r>
          </w:p>
        </w:tc>
      </w:tr>
    </w:tbl>
    <w:p w:rsidR="00B22DA0" w:rsidRDefault="00B22DA0" w:rsidP="00B22DA0">
      <w:pPr>
        <w:jc w:val="both"/>
      </w:pPr>
    </w:p>
    <w:p w:rsidR="00DC2FE4" w:rsidRPr="00B05448" w:rsidRDefault="00DC2FE4" w:rsidP="00DC2FE4">
      <w:pPr>
        <w:rPr>
          <w:szCs w:val="30"/>
        </w:rPr>
      </w:pPr>
    </w:p>
    <w:p w:rsidR="00832634" w:rsidRPr="00832634" w:rsidRDefault="00832634" w:rsidP="00832634">
      <w:pPr>
        <w:widowControl w:val="0"/>
        <w:tabs>
          <w:tab w:val="left" w:pos="142"/>
          <w:tab w:val="left" w:pos="284"/>
        </w:tabs>
        <w:autoSpaceDE w:val="0"/>
        <w:autoSpaceDN w:val="0"/>
        <w:adjustRightInd w:val="0"/>
        <w:ind w:right="5527"/>
        <w:jc w:val="both"/>
      </w:pPr>
      <w:bookmarkStart w:id="0" w:name="_GoBack"/>
      <w:r w:rsidRPr="00832634">
        <w:t>О внесении изменений в пост</w:t>
      </w:r>
      <w:r w:rsidRPr="00832634">
        <w:t>а</w:t>
      </w:r>
      <w:r w:rsidRPr="00832634">
        <w:t xml:space="preserve">новление администрации </w:t>
      </w:r>
      <w:r w:rsidRPr="00832634">
        <w:rPr>
          <w:bCs/>
        </w:rPr>
        <w:t xml:space="preserve">района </w:t>
      </w:r>
      <w:r w:rsidRPr="00832634">
        <w:t xml:space="preserve">от </w:t>
      </w:r>
      <w:r w:rsidRPr="00832634">
        <w:rPr>
          <w:bCs/>
        </w:rPr>
        <w:t>02.12.2013 № 2565</w:t>
      </w:r>
      <w:r w:rsidRPr="00832634">
        <w:t xml:space="preserve"> «Об ут</w:t>
      </w:r>
      <w:r w:rsidRPr="00832634">
        <w:rPr>
          <w:bCs/>
        </w:rPr>
        <w:t>ве</w:t>
      </w:r>
      <w:r w:rsidRPr="00832634">
        <w:rPr>
          <w:bCs/>
        </w:rPr>
        <w:t>р</w:t>
      </w:r>
      <w:r w:rsidRPr="00832634">
        <w:rPr>
          <w:bCs/>
        </w:rPr>
        <w:t>ждении муниципальной</w:t>
      </w:r>
      <w:r w:rsidRPr="00832634">
        <w:t xml:space="preserve"> програ</w:t>
      </w:r>
      <w:r w:rsidRPr="00832634">
        <w:t>м</w:t>
      </w:r>
      <w:r w:rsidRPr="00832634">
        <w:t>мы «Защита населения и террит</w:t>
      </w:r>
      <w:r w:rsidRPr="00832634">
        <w:t>о</w:t>
      </w:r>
      <w:r w:rsidRPr="00832634">
        <w:t>рий от чрезвычайных ситуаций, обеспечение пожарной безопа</w:t>
      </w:r>
      <w:r w:rsidRPr="00832634">
        <w:t>с</w:t>
      </w:r>
      <w:r w:rsidRPr="00832634">
        <w:t>ности в Нижневартовском районе на 2014–2018 годы»</w:t>
      </w:r>
    </w:p>
    <w:bookmarkEnd w:id="0"/>
    <w:p w:rsidR="00832634" w:rsidRDefault="00832634" w:rsidP="00832634">
      <w:pPr>
        <w:widowControl w:val="0"/>
        <w:tabs>
          <w:tab w:val="left" w:pos="142"/>
          <w:tab w:val="left" w:pos="284"/>
        </w:tabs>
        <w:autoSpaceDE w:val="0"/>
        <w:autoSpaceDN w:val="0"/>
        <w:adjustRightInd w:val="0"/>
        <w:ind w:firstLine="709"/>
        <w:jc w:val="both"/>
        <w:rPr>
          <w:bCs/>
        </w:rPr>
      </w:pPr>
    </w:p>
    <w:p w:rsidR="00832634" w:rsidRPr="00832634" w:rsidRDefault="00832634" w:rsidP="00832634">
      <w:pPr>
        <w:widowControl w:val="0"/>
        <w:tabs>
          <w:tab w:val="left" w:pos="142"/>
          <w:tab w:val="left" w:pos="284"/>
        </w:tabs>
        <w:autoSpaceDE w:val="0"/>
        <w:autoSpaceDN w:val="0"/>
        <w:adjustRightInd w:val="0"/>
        <w:ind w:firstLine="709"/>
        <w:jc w:val="both"/>
        <w:rPr>
          <w:bCs/>
        </w:rPr>
      </w:pPr>
    </w:p>
    <w:p w:rsidR="00832634" w:rsidRPr="00832634" w:rsidRDefault="00832634" w:rsidP="00832634">
      <w:pPr>
        <w:ind w:firstLine="709"/>
        <w:jc w:val="both"/>
      </w:pPr>
      <w:r w:rsidRPr="00832634">
        <w:t>В соответствии с решением Думы района от 12.07.2016 № 47 «О внесении изменений и дополнений в решение Думы района от 17.11.2015 № 711 «О бю</w:t>
      </w:r>
      <w:r w:rsidRPr="00832634">
        <w:t>д</w:t>
      </w:r>
      <w:r w:rsidRPr="00832634">
        <w:t>жете района на 2016 год»:</w:t>
      </w:r>
    </w:p>
    <w:p w:rsidR="00832634" w:rsidRDefault="00832634" w:rsidP="00832634">
      <w:pPr>
        <w:ind w:firstLine="709"/>
        <w:jc w:val="both"/>
      </w:pPr>
    </w:p>
    <w:p w:rsidR="00832634" w:rsidRPr="00832634" w:rsidRDefault="00832634" w:rsidP="00832634">
      <w:pPr>
        <w:ind w:firstLine="709"/>
        <w:jc w:val="both"/>
      </w:pPr>
      <w:r w:rsidRPr="00832634">
        <w:t xml:space="preserve">1. Внести изменения в постановление администрации района от </w:t>
      </w:r>
      <w:r w:rsidRPr="00832634">
        <w:rPr>
          <w:bCs/>
        </w:rPr>
        <w:t>02.12.2013 № 2565</w:t>
      </w:r>
      <w:r w:rsidRPr="00832634">
        <w:t xml:space="preserve"> «Об ут</w:t>
      </w:r>
      <w:r w:rsidRPr="00832634">
        <w:rPr>
          <w:bCs/>
        </w:rPr>
        <w:t>верждении муниципальной</w:t>
      </w:r>
      <w:r w:rsidRPr="00832634">
        <w:t xml:space="preserve"> программы «Защита нас</w:t>
      </w:r>
      <w:r w:rsidRPr="00832634">
        <w:t>е</w:t>
      </w:r>
      <w:r w:rsidRPr="00832634">
        <w:t>ления и территорий от чрезвычайных ситуаций, обеспечение пожарной без</w:t>
      </w:r>
      <w:r w:rsidRPr="00832634">
        <w:t>о</w:t>
      </w:r>
      <w:r w:rsidRPr="00832634">
        <w:t>пасности в Нижневартовском районе на 2014–2018 годы»:</w:t>
      </w:r>
    </w:p>
    <w:p w:rsidR="00832634" w:rsidRPr="00832634" w:rsidRDefault="00832634" w:rsidP="00832634">
      <w:pPr>
        <w:ind w:firstLine="709"/>
        <w:jc w:val="both"/>
      </w:pPr>
      <w:r w:rsidRPr="00832634">
        <w:t>1.1. Пункт 3 постановления изложить в новой редакции:</w:t>
      </w:r>
    </w:p>
    <w:p w:rsidR="00832634" w:rsidRPr="00832634" w:rsidRDefault="00832634" w:rsidP="00832634">
      <w:pPr>
        <w:ind w:firstLine="709"/>
        <w:jc w:val="both"/>
      </w:pPr>
      <w:r w:rsidRPr="00832634">
        <w:t>«3. Определить общий объем финансирования муниципальной програ</w:t>
      </w:r>
      <w:r w:rsidRPr="00832634">
        <w:t>м</w:t>
      </w:r>
      <w:r w:rsidRPr="00832634">
        <w:t>мы на 2014</w:t>
      </w:r>
      <w:r w:rsidR="000275B1">
        <w:t>−</w:t>
      </w:r>
      <w:r w:rsidRPr="00832634">
        <w:t>2018 годы за счет всех источников финансирования в сумме 132 760,9 тыс. руб., в том числе: за</w:t>
      </w:r>
      <w:r w:rsidR="007542E5">
        <w:t xml:space="preserve"> счет средств бюджета района – </w:t>
      </w:r>
      <w:r w:rsidRPr="00832634">
        <w:t>128 439,7 тыс. руб., бюджета автономного округа – 4 287,2 тыс. руб., бюджета поселений – 34,0 тыс. руб.</w:t>
      </w:r>
    </w:p>
    <w:p w:rsidR="00832634" w:rsidRPr="00832634" w:rsidRDefault="00832634" w:rsidP="00832634">
      <w:pPr>
        <w:widowControl w:val="0"/>
        <w:ind w:firstLine="709"/>
        <w:jc w:val="both"/>
        <w:rPr>
          <w:lang w:eastAsia="ar-SA"/>
        </w:rPr>
      </w:pPr>
      <w:r w:rsidRPr="00832634">
        <w:rPr>
          <w:lang w:eastAsia="ar-SA"/>
        </w:rPr>
        <w:t>Объемы финансирования подлежат корректировке в течение финансового года путем уточнения.».</w:t>
      </w:r>
    </w:p>
    <w:p w:rsidR="00832634" w:rsidRDefault="00832634" w:rsidP="00832634">
      <w:pPr>
        <w:ind w:firstLine="709"/>
        <w:jc w:val="both"/>
      </w:pPr>
      <w:r w:rsidRPr="00832634">
        <w:t xml:space="preserve">1.2. В приложении к постановлению раздел «Финансовое обеспечение муниципальной программы» Паспорта муниципальной программы изложить в новой редакции: </w:t>
      </w:r>
    </w:p>
    <w:p w:rsidR="00832634" w:rsidRDefault="00832634" w:rsidP="00832634">
      <w:pPr>
        <w:ind w:firstLine="709"/>
        <w:jc w:val="both"/>
      </w:pPr>
    </w:p>
    <w:p w:rsidR="000275B1" w:rsidRPr="00832634" w:rsidRDefault="000275B1" w:rsidP="00832634">
      <w:pPr>
        <w:ind w:firstLine="709"/>
        <w:jc w:val="both"/>
      </w:pPr>
    </w:p>
    <w:tbl>
      <w:tblPr>
        <w:tblStyle w:val="4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832634" w:rsidRPr="00832634" w:rsidTr="00832634">
        <w:trPr>
          <w:jc w:val="center"/>
        </w:trPr>
        <w:tc>
          <w:tcPr>
            <w:tcW w:w="4520" w:type="dxa"/>
          </w:tcPr>
          <w:p w:rsidR="00832634" w:rsidRPr="00832634" w:rsidRDefault="00832634" w:rsidP="000275B1">
            <w:pPr>
              <w:jc w:val="both"/>
              <w:rPr>
                <w:lang w:eastAsia="ar-SA"/>
              </w:rPr>
            </w:pPr>
            <w:r w:rsidRPr="00832634">
              <w:lastRenderedPageBreak/>
              <w:t>«Финансовое обеспечение муниц</w:t>
            </w:r>
            <w:r w:rsidRPr="00832634">
              <w:t>и</w:t>
            </w:r>
            <w:r w:rsidRPr="00832634">
              <w:t>пальной программы»</w:t>
            </w:r>
          </w:p>
        </w:tc>
        <w:tc>
          <w:tcPr>
            <w:tcW w:w="5086" w:type="dxa"/>
          </w:tcPr>
          <w:p w:rsidR="00832634" w:rsidRPr="00832634" w:rsidRDefault="00832634" w:rsidP="000275B1">
            <w:pPr>
              <w:jc w:val="both"/>
            </w:pPr>
            <w:r w:rsidRPr="00832634">
              <w:t>общий объем финансирования мер</w:t>
            </w:r>
            <w:r w:rsidRPr="00832634">
              <w:t>о</w:t>
            </w:r>
            <w:r w:rsidRPr="00832634">
              <w:t xml:space="preserve">приятий муниципальной программы </w:t>
            </w:r>
            <w:r w:rsidR="000275B1">
              <w:t xml:space="preserve">на 2014−2018 годы </w:t>
            </w:r>
            <w:r w:rsidRPr="00832634">
              <w:t xml:space="preserve">составляет 132 760,9 руб., в том числе: </w:t>
            </w:r>
          </w:p>
          <w:p w:rsidR="00832634" w:rsidRPr="00832634" w:rsidRDefault="00832634" w:rsidP="000275B1">
            <w:pPr>
              <w:jc w:val="both"/>
            </w:pPr>
            <w:r w:rsidRPr="00832634">
              <w:t>за счет средств бюджета района –      128 439,7 тыс. руб.;</w:t>
            </w:r>
          </w:p>
          <w:p w:rsidR="00832634" w:rsidRPr="00832634" w:rsidRDefault="00832634" w:rsidP="000275B1">
            <w:pPr>
              <w:jc w:val="both"/>
            </w:pPr>
            <w:r w:rsidRPr="00832634">
              <w:t>бюджета автономного округа – 4 287,2 тыс. руб.;</w:t>
            </w:r>
          </w:p>
          <w:p w:rsidR="00832634" w:rsidRPr="00832634" w:rsidRDefault="00832634" w:rsidP="000275B1">
            <w:pPr>
              <w:jc w:val="both"/>
              <w:rPr>
                <w:lang w:eastAsia="ar-SA"/>
              </w:rPr>
            </w:pPr>
            <w:r w:rsidRPr="00832634">
              <w:t>бюджета поселений − 34,0 тыс. руб.».</w:t>
            </w:r>
          </w:p>
        </w:tc>
      </w:tr>
    </w:tbl>
    <w:p w:rsidR="00832634" w:rsidRDefault="00832634" w:rsidP="00832634">
      <w:pPr>
        <w:tabs>
          <w:tab w:val="left" w:pos="720"/>
        </w:tabs>
        <w:ind w:firstLine="709"/>
        <w:jc w:val="both"/>
      </w:pPr>
    </w:p>
    <w:p w:rsidR="00832634" w:rsidRDefault="00832634" w:rsidP="00832634">
      <w:pPr>
        <w:tabs>
          <w:tab w:val="left" w:pos="720"/>
        </w:tabs>
        <w:ind w:firstLine="709"/>
        <w:jc w:val="both"/>
      </w:pPr>
      <w:r w:rsidRPr="00832634">
        <w:t>1.3. В приложении 2 к муниципальной программе</w:t>
      </w:r>
      <w:r w:rsidR="004B0F8F">
        <w:t xml:space="preserve"> с</w:t>
      </w:r>
      <w:r w:rsidR="000275B1">
        <w:t xml:space="preserve">троки 1.1., </w:t>
      </w:r>
      <w:r w:rsidR="0012274D">
        <w:t>«Итого по основному мероприятию 1.1.»,</w:t>
      </w:r>
      <w:r w:rsidRPr="00832634">
        <w:t>«Итогопо подпрограмме 1», «Всего по муниц</w:t>
      </w:r>
      <w:r w:rsidRPr="00832634">
        <w:t>и</w:t>
      </w:r>
      <w:r w:rsidRPr="00832634">
        <w:t>пальной программе», «ответственный исполнитель», «Соисполнитель 1» изл</w:t>
      </w:r>
      <w:r w:rsidRPr="00832634">
        <w:t>о</w:t>
      </w:r>
      <w:r w:rsidRPr="00832634">
        <w:t>жить в новой редакции согласно приложению.</w:t>
      </w:r>
    </w:p>
    <w:p w:rsidR="000275B1" w:rsidRPr="00832634" w:rsidRDefault="000275B1" w:rsidP="00832634">
      <w:pPr>
        <w:tabs>
          <w:tab w:val="left" w:pos="720"/>
        </w:tabs>
        <w:ind w:firstLine="709"/>
        <w:jc w:val="both"/>
      </w:pPr>
      <w:r>
        <w:t>1.</w:t>
      </w:r>
      <w:r w:rsidR="004B0F8F">
        <w:t>4</w:t>
      </w:r>
      <w:r>
        <w:t xml:space="preserve">. </w:t>
      </w:r>
      <w:r w:rsidR="004B0F8F">
        <w:t xml:space="preserve">В приложение 2 </w:t>
      </w:r>
      <w:r w:rsidR="00F545CB" w:rsidRPr="00832634">
        <w:t>к муниципальной программе</w:t>
      </w:r>
      <w:r w:rsidR="004B0F8F">
        <w:t>в</w:t>
      </w:r>
      <w:r>
        <w:t>ключить новый пункт 1.1.20. согласно приложению.</w:t>
      </w:r>
    </w:p>
    <w:p w:rsidR="00832634" w:rsidRDefault="00832634" w:rsidP="00832634">
      <w:pPr>
        <w:tabs>
          <w:tab w:val="left" w:pos="720"/>
        </w:tabs>
        <w:ind w:firstLine="709"/>
        <w:jc w:val="both"/>
      </w:pPr>
    </w:p>
    <w:p w:rsidR="00832634" w:rsidRPr="00D17EC4" w:rsidRDefault="00832634" w:rsidP="00832634">
      <w:pPr>
        <w:tabs>
          <w:tab w:val="left" w:pos="720"/>
        </w:tabs>
        <w:ind w:firstLine="709"/>
        <w:jc w:val="both"/>
      </w:pPr>
      <w:r w:rsidRPr="00832634">
        <w:t xml:space="preserve">2. Службе </w:t>
      </w:r>
      <w:r w:rsidRPr="00D17EC4">
        <w:t>документационного обеспечения управления организации де</w:t>
      </w:r>
      <w:r w:rsidRPr="00D17EC4">
        <w:t>я</w:t>
      </w:r>
      <w:r w:rsidRPr="00D17EC4">
        <w:t xml:space="preserve">тельности администрации района разместить постановление на официальном веб-сайте администрации района: </w:t>
      </w:r>
      <w:hyperlink r:id="rId9" w:history="1">
        <w:r w:rsidR="00A400C3" w:rsidRPr="00D17EC4">
          <w:rPr>
            <w:rStyle w:val="af9"/>
            <w:color w:val="auto"/>
            <w:u w:val="none"/>
            <w:lang w:val="en-US"/>
          </w:rPr>
          <w:t>www</w:t>
        </w:r>
        <w:r w:rsidR="00A400C3" w:rsidRPr="00D17EC4">
          <w:rPr>
            <w:rStyle w:val="af9"/>
            <w:color w:val="auto"/>
            <w:u w:val="none"/>
          </w:rPr>
          <w:t>.</w:t>
        </w:r>
        <w:r w:rsidR="00A400C3" w:rsidRPr="00D17EC4">
          <w:rPr>
            <w:rStyle w:val="af9"/>
            <w:color w:val="auto"/>
            <w:u w:val="none"/>
            <w:lang w:val="en-US"/>
          </w:rPr>
          <w:t>nvraion</w:t>
        </w:r>
        <w:r w:rsidR="00A400C3" w:rsidRPr="00D17EC4">
          <w:rPr>
            <w:rStyle w:val="af9"/>
            <w:color w:val="auto"/>
            <w:u w:val="none"/>
          </w:rPr>
          <w:t>.</w:t>
        </w:r>
        <w:r w:rsidR="00A400C3" w:rsidRPr="00D17EC4">
          <w:rPr>
            <w:rStyle w:val="af9"/>
            <w:color w:val="auto"/>
            <w:u w:val="none"/>
            <w:lang w:val="en-US"/>
          </w:rPr>
          <w:t>ru</w:t>
        </w:r>
        <w:r w:rsidR="00A400C3" w:rsidRPr="00D17EC4">
          <w:rPr>
            <w:rStyle w:val="af9"/>
            <w:color w:val="auto"/>
            <w:u w:val="none"/>
          </w:rPr>
          <w:t>.</w:t>
        </w:r>
      </w:hyperlink>
    </w:p>
    <w:p w:rsidR="00832634" w:rsidRPr="00D17EC4" w:rsidRDefault="00832634" w:rsidP="00832634">
      <w:pPr>
        <w:tabs>
          <w:tab w:val="left" w:pos="720"/>
        </w:tabs>
        <w:ind w:firstLine="709"/>
        <w:jc w:val="both"/>
      </w:pPr>
    </w:p>
    <w:p w:rsidR="000275B1" w:rsidRPr="000275B1" w:rsidRDefault="000275B1" w:rsidP="000275B1">
      <w:pPr>
        <w:tabs>
          <w:tab w:val="left" w:pos="720"/>
        </w:tabs>
        <w:ind w:firstLine="709"/>
        <w:jc w:val="both"/>
      </w:pPr>
      <w:r w:rsidRPr="00D17EC4">
        <w:t>3. Пресс-службе администрации района (А.В. Мартынова</w:t>
      </w:r>
      <w:r w:rsidRPr="000275B1">
        <w:t>) опубликовать постановление в приложении «Официальный бюллетень» к газете «Новости Приобья.</w:t>
      </w:r>
    </w:p>
    <w:p w:rsidR="000275B1" w:rsidRDefault="000275B1" w:rsidP="00832634">
      <w:pPr>
        <w:tabs>
          <w:tab w:val="left" w:pos="720"/>
        </w:tabs>
        <w:ind w:firstLine="709"/>
        <w:jc w:val="both"/>
      </w:pPr>
    </w:p>
    <w:p w:rsidR="00832634" w:rsidRPr="00832634" w:rsidRDefault="000275B1" w:rsidP="00832634">
      <w:pPr>
        <w:tabs>
          <w:tab w:val="left" w:pos="720"/>
        </w:tabs>
        <w:ind w:firstLine="709"/>
        <w:jc w:val="both"/>
      </w:pPr>
      <w:r>
        <w:t>4</w:t>
      </w:r>
      <w:r w:rsidR="00832634" w:rsidRPr="00832634">
        <w:t>. Постановление вступает в силу после его официального опубликования (обнародования).</w:t>
      </w:r>
    </w:p>
    <w:p w:rsidR="00832634" w:rsidRDefault="00832634" w:rsidP="00832634">
      <w:pPr>
        <w:tabs>
          <w:tab w:val="left" w:pos="720"/>
        </w:tabs>
        <w:ind w:firstLine="709"/>
        <w:jc w:val="both"/>
      </w:pPr>
    </w:p>
    <w:p w:rsidR="00832634" w:rsidRPr="00832634" w:rsidRDefault="000275B1" w:rsidP="00832634">
      <w:pPr>
        <w:tabs>
          <w:tab w:val="left" w:pos="720"/>
        </w:tabs>
        <w:ind w:firstLine="709"/>
        <w:jc w:val="both"/>
      </w:pPr>
      <w:r>
        <w:t>5</w:t>
      </w:r>
      <w:r w:rsidR="00832634" w:rsidRPr="00832634">
        <w:t>. Контроль за выполнением постановления возложить на</w:t>
      </w:r>
      <w:r w:rsidR="00D17EC4">
        <w:t xml:space="preserve"> заместителя главы района </w:t>
      </w:r>
      <w:r w:rsidR="00D17EC4" w:rsidRPr="001E703B">
        <w:rPr>
          <w:rFonts w:eastAsia="Calibri"/>
        </w:rPr>
        <w:t>по потребительскому рынку, местной промыш</w:t>
      </w:r>
      <w:r w:rsidR="00D17EC4">
        <w:rPr>
          <w:rFonts w:eastAsia="Calibri"/>
        </w:rPr>
        <w:t xml:space="preserve">ленности, транс-порту и связи </w:t>
      </w:r>
      <w:r w:rsidR="00D17EC4" w:rsidRPr="001E703B">
        <w:rPr>
          <w:rFonts w:eastAsia="Calibri"/>
        </w:rPr>
        <w:t>Х.Ж. Абдуллина</w:t>
      </w:r>
      <w:r w:rsidR="00D17EC4">
        <w:rPr>
          <w:rFonts w:eastAsia="Calibri"/>
        </w:rPr>
        <w:t>.</w:t>
      </w:r>
    </w:p>
    <w:p w:rsidR="00832634" w:rsidRPr="00832634" w:rsidRDefault="00832634" w:rsidP="00832634">
      <w:pPr>
        <w:autoSpaceDE w:val="0"/>
        <w:autoSpaceDN w:val="0"/>
        <w:adjustRightInd w:val="0"/>
        <w:ind w:firstLine="709"/>
        <w:jc w:val="both"/>
      </w:pPr>
    </w:p>
    <w:p w:rsidR="00832634" w:rsidRPr="00832634" w:rsidRDefault="00832634" w:rsidP="00832634">
      <w:pPr>
        <w:autoSpaceDE w:val="0"/>
        <w:autoSpaceDN w:val="0"/>
        <w:adjustRightInd w:val="0"/>
        <w:ind w:firstLine="709"/>
        <w:jc w:val="both"/>
      </w:pPr>
    </w:p>
    <w:p w:rsidR="00832634" w:rsidRPr="00832634" w:rsidRDefault="00832634" w:rsidP="00832634">
      <w:pPr>
        <w:autoSpaceDE w:val="0"/>
        <w:autoSpaceDN w:val="0"/>
        <w:adjustRightInd w:val="0"/>
        <w:ind w:firstLine="709"/>
        <w:jc w:val="both"/>
      </w:pPr>
    </w:p>
    <w:p w:rsidR="00832634" w:rsidRPr="00832634" w:rsidRDefault="00832634" w:rsidP="00832634">
      <w:pPr>
        <w:tabs>
          <w:tab w:val="left" w:pos="0"/>
        </w:tabs>
        <w:jc w:val="both"/>
        <w:sectPr w:rsidR="00832634" w:rsidRPr="00832634" w:rsidSect="00832634">
          <w:headerReference w:type="default" r:id="rId10"/>
          <w:pgSz w:w="11906" w:h="16838"/>
          <w:pgMar w:top="1134" w:right="567" w:bottom="1134" w:left="1701" w:header="709" w:footer="709" w:gutter="0"/>
          <w:cols w:space="708"/>
          <w:docGrid w:linePitch="360"/>
        </w:sectPr>
      </w:pPr>
      <w:r w:rsidRPr="00832634">
        <w:t>Глава района                                                                         Б.А. Саломатин</w:t>
      </w:r>
    </w:p>
    <w:p w:rsidR="00832634" w:rsidRPr="00832634" w:rsidRDefault="00832634" w:rsidP="00832634">
      <w:pPr>
        <w:autoSpaceDE w:val="0"/>
        <w:autoSpaceDN w:val="0"/>
        <w:adjustRightInd w:val="0"/>
        <w:ind w:left="9498" w:right="-143" w:firstLine="708"/>
        <w:jc w:val="both"/>
        <w:outlineLvl w:val="0"/>
      </w:pPr>
      <w:r w:rsidRPr="00832634">
        <w:lastRenderedPageBreak/>
        <w:t>Приложение к постановлению</w:t>
      </w:r>
    </w:p>
    <w:p w:rsidR="00832634" w:rsidRPr="00832634" w:rsidRDefault="00832634" w:rsidP="00832634">
      <w:pPr>
        <w:autoSpaceDE w:val="0"/>
        <w:autoSpaceDN w:val="0"/>
        <w:adjustRightInd w:val="0"/>
        <w:ind w:left="10206" w:right="-143"/>
        <w:jc w:val="both"/>
        <w:outlineLvl w:val="0"/>
      </w:pPr>
      <w:r w:rsidRPr="00832634">
        <w:t>администрации района</w:t>
      </w:r>
    </w:p>
    <w:p w:rsidR="00832634" w:rsidRPr="00832634" w:rsidRDefault="00832634" w:rsidP="00832634">
      <w:pPr>
        <w:autoSpaceDE w:val="0"/>
        <w:autoSpaceDN w:val="0"/>
        <w:adjustRightInd w:val="0"/>
        <w:ind w:left="10206" w:right="-143"/>
        <w:jc w:val="both"/>
        <w:outlineLvl w:val="0"/>
      </w:pPr>
      <w:r w:rsidRPr="00832634">
        <w:t xml:space="preserve">от </w:t>
      </w:r>
      <w:r w:rsidR="00667B40">
        <w:t>16.08.2016</w:t>
      </w:r>
      <w:r w:rsidRPr="00832634">
        <w:t xml:space="preserve"> № </w:t>
      </w:r>
      <w:r w:rsidR="00667B40">
        <w:t>1975</w:t>
      </w:r>
    </w:p>
    <w:p w:rsidR="00832634" w:rsidRDefault="00832634" w:rsidP="00832634"/>
    <w:p w:rsidR="000275B1" w:rsidRPr="00832634" w:rsidRDefault="000275B1" w:rsidP="00832634"/>
    <w:p w:rsidR="000275B1" w:rsidRDefault="00832634" w:rsidP="00832634">
      <w:pPr>
        <w:tabs>
          <w:tab w:val="left" w:pos="720"/>
        </w:tabs>
        <w:jc w:val="center"/>
        <w:rPr>
          <w:b/>
        </w:rPr>
      </w:pPr>
      <w:r w:rsidRPr="00832634">
        <w:rPr>
          <w:b/>
        </w:rPr>
        <w:t xml:space="preserve">Изменения, </w:t>
      </w:r>
    </w:p>
    <w:p w:rsidR="00832634" w:rsidRPr="00832634" w:rsidRDefault="00832634" w:rsidP="00832634">
      <w:pPr>
        <w:tabs>
          <w:tab w:val="left" w:pos="720"/>
        </w:tabs>
        <w:jc w:val="center"/>
        <w:rPr>
          <w:b/>
        </w:rPr>
      </w:pPr>
      <w:r w:rsidRPr="00832634">
        <w:rPr>
          <w:b/>
        </w:rPr>
        <w:t xml:space="preserve">которые вносятся в </w:t>
      </w:r>
      <w:r w:rsidR="00EE4C6B">
        <w:rPr>
          <w:b/>
        </w:rPr>
        <w:t xml:space="preserve">приложение 2 к </w:t>
      </w:r>
      <w:r w:rsidRPr="00832634">
        <w:rPr>
          <w:b/>
        </w:rPr>
        <w:t>муниципальной программ</w:t>
      </w:r>
      <w:r w:rsidR="00EE4C6B">
        <w:rPr>
          <w:b/>
        </w:rPr>
        <w:t>е</w:t>
      </w:r>
    </w:p>
    <w:p w:rsidR="00832634" w:rsidRPr="00832634" w:rsidRDefault="00832634" w:rsidP="00832634">
      <w:pPr>
        <w:tabs>
          <w:tab w:val="left" w:pos="720"/>
        </w:tabs>
        <w:jc w:val="center"/>
        <w:rPr>
          <w:b/>
        </w:rPr>
      </w:pPr>
      <w:r w:rsidRPr="00832634">
        <w:rPr>
          <w:b/>
        </w:rPr>
        <w:t xml:space="preserve">«Защита населения и территорий от чрезвычайных ситуаций, обеспечение пожарной безопасности </w:t>
      </w:r>
    </w:p>
    <w:p w:rsidR="00832634" w:rsidRPr="00832634" w:rsidRDefault="00832634" w:rsidP="00832634">
      <w:pPr>
        <w:tabs>
          <w:tab w:val="left" w:pos="720"/>
        </w:tabs>
        <w:jc w:val="center"/>
        <w:rPr>
          <w:b/>
        </w:rPr>
      </w:pPr>
      <w:r w:rsidRPr="00832634">
        <w:rPr>
          <w:b/>
        </w:rPr>
        <w:t>вНижневартовском районе на 2014−2018 годы»</w:t>
      </w:r>
    </w:p>
    <w:p w:rsidR="00832634" w:rsidRPr="007542E5" w:rsidRDefault="007542E5" w:rsidP="007542E5">
      <w:pPr>
        <w:tabs>
          <w:tab w:val="left" w:pos="720"/>
        </w:tabs>
      </w:pPr>
      <w:r w:rsidRPr="007542E5">
        <w:t>«</w:t>
      </w:r>
    </w:p>
    <w:tbl>
      <w:tblPr>
        <w:tblStyle w:val="1fff6"/>
        <w:tblW w:w="5019" w:type="pct"/>
        <w:tblLayout w:type="fixed"/>
        <w:tblLook w:val="04A0"/>
      </w:tblPr>
      <w:tblGrid>
        <w:gridCol w:w="950"/>
        <w:gridCol w:w="2444"/>
        <w:gridCol w:w="1650"/>
        <w:gridCol w:w="1504"/>
        <w:gridCol w:w="9"/>
        <w:gridCol w:w="1188"/>
        <w:gridCol w:w="11"/>
        <w:gridCol w:w="1110"/>
        <w:gridCol w:w="14"/>
        <w:gridCol w:w="1050"/>
        <w:gridCol w:w="17"/>
        <w:gridCol w:w="1011"/>
        <w:gridCol w:w="20"/>
        <w:gridCol w:w="1022"/>
        <w:gridCol w:w="57"/>
        <w:gridCol w:w="23"/>
        <w:gridCol w:w="1056"/>
        <w:gridCol w:w="20"/>
        <w:gridCol w:w="29"/>
        <w:gridCol w:w="1068"/>
        <w:gridCol w:w="20"/>
      </w:tblGrid>
      <w:tr w:rsidR="00832634" w:rsidRPr="00EE4C6B" w:rsidTr="00F42AA7">
        <w:trPr>
          <w:trHeight w:val="379"/>
        </w:trPr>
        <w:tc>
          <w:tcPr>
            <w:tcW w:w="333" w:type="pct"/>
            <w:vMerge w:val="restart"/>
          </w:tcPr>
          <w:p w:rsidR="00832634" w:rsidRPr="00EE4C6B" w:rsidRDefault="00832634" w:rsidP="00EE4C6B">
            <w:pPr>
              <w:jc w:val="center"/>
              <w:rPr>
                <w:b/>
                <w:sz w:val="24"/>
                <w:szCs w:val="24"/>
              </w:rPr>
            </w:pPr>
            <w:r w:rsidRPr="00EE4C6B">
              <w:rPr>
                <w:b/>
                <w:sz w:val="24"/>
                <w:szCs w:val="24"/>
              </w:rPr>
              <w:t>№</w:t>
            </w:r>
          </w:p>
          <w:p w:rsidR="00832634" w:rsidRPr="00EE4C6B" w:rsidRDefault="00832634" w:rsidP="00EE4C6B">
            <w:pPr>
              <w:jc w:val="center"/>
              <w:rPr>
                <w:b/>
                <w:sz w:val="24"/>
                <w:szCs w:val="24"/>
              </w:rPr>
            </w:pPr>
            <w:r w:rsidRPr="00EE4C6B">
              <w:rPr>
                <w:b/>
                <w:sz w:val="24"/>
                <w:szCs w:val="24"/>
              </w:rPr>
              <w:t>п/п</w:t>
            </w:r>
          </w:p>
          <w:p w:rsidR="00832634" w:rsidRPr="00EE4C6B" w:rsidRDefault="00832634" w:rsidP="00EE4C6B">
            <w:pPr>
              <w:jc w:val="center"/>
              <w:rPr>
                <w:b/>
                <w:sz w:val="24"/>
                <w:szCs w:val="24"/>
              </w:rPr>
            </w:pPr>
          </w:p>
        </w:tc>
        <w:tc>
          <w:tcPr>
            <w:tcW w:w="856" w:type="pct"/>
            <w:vMerge w:val="restart"/>
          </w:tcPr>
          <w:p w:rsidR="00EE4C6B" w:rsidRDefault="00832634" w:rsidP="00EE4C6B">
            <w:pPr>
              <w:jc w:val="center"/>
              <w:rPr>
                <w:b/>
                <w:sz w:val="24"/>
                <w:szCs w:val="24"/>
              </w:rPr>
            </w:pPr>
            <w:r w:rsidRPr="00EE4C6B">
              <w:rPr>
                <w:b/>
                <w:sz w:val="24"/>
                <w:szCs w:val="24"/>
              </w:rPr>
              <w:t xml:space="preserve">Наименование </w:t>
            </w:r>
          </w:p>
          <w:p w:rsidR="00EE4C6B" w:rsidRDefault="00832634" w:rsidP="00EE4C6B">
            <w:pPr>
              <w:jc w:val="center"/>
              <w:rPr>
                <w:b/>
                <w:sz w:val="24"/>
                <w:szCs w:val="24"/>
              </w:rPr>
            </w:pPr>
            <w:r w:rsidRPr="00EE4C6B">
              <w:rPr>
                <w:b/>
                <w:sz w:val="24"/>
                <w:szCs w:val="24"/>
              </w:rPr>
              <w:t xml:space="preserve">основного </w:t>
            </w:r>
          </w:p>
          <w:p w:rsidR="00832634" w:rsidRPr="00EE4C6B" w:rsidRDefault="00832634" w:rsidP="00EE4C6B">
            <w:pPr>
              <w:jc w:val="center"/>
              <w:rPr>
                <w:b/>
                <w:sz w:val="24"/>
                <w:szCs w:val="24"/>
              </w:rPr>
            </w:pPr>
            <w:r w:rsidRPr="00EE4C6B">
              <w:rPr>
                <w:b/>
                <w:sz w:val="24"/>
                <w:szCs w:val="24"/>
              </w:rPr>
              <w:t>мероприятия мун</w:t>
            </w:r>
            <w:r w:rsidRPr="00EE4C6B">
              <w:rPr>
                <w:b/>
                <w:sz w:val="24"/>
                <w:szCs w:val="24"/>
              </w:rPr>
              <w:t>и</w:t>
            </w:r>
            <w:r w:rsidRPr="00EE4C6B">
              <w:rPr>
                <w:b/>
                <w:sz w:val="24"/>
                <w:szCs w:val="24"/>
              </w:rPr>
              <w:t>ципальной пр</w:t>
            </w:r>
            <w:r w:rsidRPr="00EE4C6B">
              <w:rPr>
                <w:b/>
                <w:sz w:val="24"/>
                <w:szCs w:val="24"/>
              </w:rPr>
              <w:t>о</w:t>
            </w:r>
            <w:r w:rsidRPr="00EE4C6B">
              <w:rPr>
                <w:b/>
                <w:sz w:val="24"/>
                <w:szCs w:val="24"/>
              </w:rPr>
              <w:t>граммы (наимен</w:t>
            </w:r>
            <w:r w:rsidRPr="00EE4C6B">
              <w:rPr>
                <w:b/>
                <w:sz w:val="24"/>
                <w:szCs w:val="24"/>
              </w:rPr>
              <w:t>о</w:t>
            </w:r>
            <w:r w:rsidRPr="00EE4C6B">
              <w:rPr>
                <w:b/>
                <w:sz w:val="24"/>
                <w:szCs w:val="24"/>
              </w:rPr>
              <w:t>вание мероприятия /объекта)</w:t>
            </w:r>
          </w:p>
        </w:tc>
        <w:tc>
          <w:tcPr>
            <w:tcW w:w="578" w:type="pct"/>
            <w:vMerge w:val="restart"/>
          </w:tcPr>
          <w:p w:rsidR="00EE4C6B" w:rsidRDefault="00832634" w:rsidP="00EE4C6B">
            <w:pPr>
              <w:jc w:val="center"/>
              <w:rPr>
                <w:b/>
                <w:sz w:val="24"/>
                <w:szCs w:val="24"/>
              </w:rPr>
            </w:pPr>
            <w:r w:rsidRPr="00EE4C6B">
              <w:rPr>
                <w:b/>
                <w:sz w:val="24"/>
                <w:szCs w:val="24"/>
              </w:rPr>
              <w:t>Ответстве</w:t>
            </w:r>
            <w:r w:rsidRPr="00EE4C6B">
              <w:rPr>
                <w:b/>
                <w:sz w:val="24"/>
                <w:szCs w:val="24"/>
              </w:rPr>
              <w:t>н</w:t>
            </w:r>
            <w:r w:rsidRPr="00EE4C6B">
              <w:rPr>
                <w:b/>
                <w:sz w:val="24"/>
                <w:szCs w:val="24"/>
              </w:rPr>
              <w:t xml:space="preserve">ный </w:t>
            </w:r>
          </w:p>
          <w:p w:rsidR="00832634" w:rsidRPr="00EE4C6B" w:rsidRDefault="00832634" w:rsidP="00EE4C6B">
            <w:pPr>
              <w:jc w:val="center"/>
              <w:rPr>
                <w:b/>
                <w:sz w:val="24"/>
                <w:szCs w:val="24"/>
              </w:rPr>
            </w:pPr>
            <w:r w:rsidRPr="00EE4C6B">
              <w:rPr>
                <w:b/>
                <w:sz w:val="24"/>
                <w:szCs w:val="24"/>
              </w:rPr>
              <w:t>исполн</w:t>
            </w:r>
            <w:r w:rsidRPr="00EE4C6B">
              <w:rPr>
                <w:b/>
                <w:sz w:val="24"/>
                <w:szCs w:val="24"/>
              </w:rPr>
              <w:t>и</w:t>
            </w:r>
            <w:r w:rsidRPr="00EE4C6B">
              <w:rPr>
                <w:b/>
                <w:sz w:val="24"/>
                <w:szCs w:val="24"/>
              </w:rPr>
              <w:t>тель/</w:t>
            </w:r>
          </w:p>
          <w:p w:rsidR="00832634" w:rsidRPr="00EE4C6B" w:rsidRDefault="00832634" w:rsidP="00EE4C6B">
            <w:pPr>
              <w:jc w:val="center"/>
              <w:rPr>
                <w:b/>
                <w:sz w:val="24"/>
                <w:szCs w:val="24"/>
              </w:rPr>
            </w:pPr>
            <w:r w:rsidRPr="00EE4C6B">
              <w:rPr>
                <w:b/>
                <w:sz w:val="24"/>
                <w:szCs w:val="24"/>
              </w:rPr>
              <w:t>соисполн</w:t>
            </w:r>
            <w:r w:rsidRPr="00EE4C6B">
              <w:rPr>
                <w:b/>
                <w:sz w:val="24"/>
                <w:szCs w:val="24"/>
              </w:rPr>
              <w:t>и</w:t>
            </w:r>
            <w:r w:rsidRPr="00EE4C6B">
              <w:rPr>
                <w:b/>
                <w:sz w:val="24"/>
                <w:szCs w:val="24"/>
              </w:rPr>
              <w:t>тель</w:t>
            </w:r>
          </w:p>
        </w:tc>
        <w:tc>
          <w:tcPr>
            <w:tcW w:w="527" w:type="pct"/>
            <w:vMerge w:val="restart"/>
          </w:tcPr>
          <w:p w:rsidR="00832634" w:rsidRPr="00EE4C6B" w:rsidRDefault="00832634" w:rsidP="00EE4C6B">
            <w:pPr>
              <w:jc w:val="center"/>
              <w:rPr>
                <w:b/>
                <w:sz w:val="24"/>
                <w:szCs w:val="24"/>
              </w:rPr>
            </w:pPr>
            <w:r w:rsidRPr="00EE4C6B">
              <w:rPr>
                <w:b/>
                <w:sz w:val="24"/>
                <w:szCs w:val="24"/>
              </w:rPr>
              <w:t>Источники</w:t>
            </w:r>
          </w:p>
          <w:p w:rsidR="00832634" w:rsidRPr="00EE4C6B" w:rsidRDefault="00832634" w:rsidP="00EE4C6B">
            <w:pPr>
              <w:jc w:val="center"/>
              <w:rPr>
                <w:b/>
                <w:sz w:val="24"/>
                <w:szCs w:val="24"/>
              </w:rPr>
            </w:pPr>
            <w:r w:rsidRPr="00EE4C6B">
              <w:rPr>
                <w:b/>
                <w:sz w:val="24"/>
                <w:szCs w:val="24"/>
              </w:rPr>
              <w:t>финанс</w:t>
            </w:r>
            <w:r w:rsidRPr="00EE4C6B">
              <w:rPr>
                <w:b/>
                <w:sz w:val="24"/>
                <w:szCs w:val="24"/>
              </w:rPr>
              <w:t>и</w:t>
            </w:r>
            <w:r w:rsidRPr="00EE4C6B">
              <w:rPr>
                <w:b/>
                <w:sz w:val="24"/>
                <w:szCs w:val="24"/>
              </w:rPr>
              <w:t>рования</w:t>
            </w:r>
          </w:p>
          <w:p w:rsidR="00832634" w:rsidRPr="00EE4C6B" w:rsidRDefault="00832634" w:rsidP="00EE4C6B">
            <w:pPr>
              <w:jc w:val="center"/>
              <w:rPr>
                <w:b/>
                <w:sz w:val="24"/>
                <w:szCs w:val="24"/>
              </w:rPr>
            </w:pPr>
          </w:p>
          <w:p w:rsidR="00832634" w:rsidRPr="00EE4C6B" w:rsidRDefault="00832634" w:rsidP="00EE4C6B">
            <w:pPr>
              <w:jc w:val="center"/>
              <w:rPr>
                <w:b/>
                <w:sz w:val="24"/>
                <w:szCs w:val="24"/>
              </w:rPr>
            </w:pPr>
          </w:p>
          <w:p w:rsidR="00832634" w:rsidRPr="00EE4C6B" w:rsidRDefault="00832634" w:rsidP="00EE4C6B">
            <w:pPr>
              <w:jc w:val="center"/>
              <w:rPr>
                <w:b/>
                <w:sz w:val="24"/>
                <w:szCs w:val="24"/>
              </w:rPr>
            </w:pPr>
          </w:p>
        </w:tc>
        <w:tc>
          <w:tcPr>
            <w:tcW w:w="419" w:type="pct"/>
            <w:gridSpan w:val="2"/>
            <w:vMerge w:val="restart"/>
          </w:tcPr>
          <w:p w:rsidR="00EE4C6B" w:rsidRDefault="00832634" w:rsidP="00EE4C6B">
            <w:pPr>
              <w:jc w:val="center"/>
              <w:rPr>
                <w:b/>
                <w:sz w:val="24"/>
                <w:szCs w:val="24"/>
              </w:rPr>
            </w:pPr>
            <w:r w:rsidRPr="00EE4C6B">
              <w:rPr>
                <w:b/>
                <w:sz w:val="24"/>
                <w:szCs w:val="24"/>
              </w:rPr>
              <w:t>Номер показ</w:t>
            </w:r>
            <w:r w:rsidRPr="00EE4C6B">
              <w:rPr>
                <w:b/>
                <w:sz w:val="24"/>
                <w:szCs w:val="24"/>
              </w:rPr>
              <w:t>а</w:t>
            </w:r>
            <w:r w:rsidRPr="00EE4C6B">
              <w:rPr>
                <w:b/>
                <w:sz w:val="24"/>
                <w:szCs w:val="24"/>
              </w:rPr>
              <w:t>телей из таблицы «Цел</w:t>
            </w:r>
            <w:r w:rsidRPr="00EE4C6B">
              <w:rPr>
                <w:b/>
                <w:sz w:val="24"/>
                <w:szCs w:val="24"/>
              </w:rPr>
              <w:t>е</w:t>
            </w:r>
            <w:r w:rsidRPr="00EE4C6B">
              <w:rPr>
                <w:b/>
                <w:sz w:val="24"/>
                <w:szCs w:val="24"/>
              </w:rPr>
              <w:t>вы</w:t>
            </w:r>
            <w:r w:rsidR="00EE4C6B">
              <w:rPr>
                <w:b/>
                <w:sz w:val="24"/>
                <w:szCs w:val="24"/>
              </w:rPr>
              <w:t>е</w:t>
            </w:r>
          </w:p>
          <w:p w:rsidR="00EE4C6B" w:rsidRDefault="00832634" w:rsidP="00EE4C6B">
            <w:pPr>
              <w:jc w:val="center"/>
              <w:rPr>
                <w:b/>
                <w:sz w:val="24"/>
                <w:szCs w:val="24"/>
              </w:rPr>
            </w:pPr>
            <w:r w:rsidRPr="00EE4C6B">
              <w:rPr>
                <w:b/>
                <w:sz w:val="24"/>
                <w:szCs w:val="24"/>
              </w:rPr>
              <w:t>показ</w:t>
            </w:r>
            <w:r w:rsidRPr="00EE4C6B">
              <w:rPr>
                <w:b/>
                <w:sz w:val="24"/>
                <w:szCs w:val="24"/>
              </w:rPr>
              <w:t>а</w:t>
            </w:r>
            <w:r w:rsidRPr="00EE4C6B">
              <w:rPr>
                <w:b/>
                <w:sz w:val="24"/>
                <w:szCs w:val="24"/>
              </w:rPr>
              <w:t>те</w:t>
            </w:r>
            <w:r w:rsidR="00EE4C6B">
              <w:rPr>
                <w:b/>
                <w:sz w:val="24"/>
                <w:szCs w:val="24"/>
              </w:rPr>
              <w:t>ли</w:t>
            </w:r>
          </w:p>
          <w:p w:rsidR="00832634" w:rsidRPr="00EE4C6B" w:rsidRDefault="00832634" w:rsidP="00EE4C6B">
            <w:pPr>
              <w:jc w:val="center"/>
              <w:rPr>
                <w:b/>
                <w:sz w:val="24"/>
                <w:szCs w:val="24"/>
              </w:rPr>
            </w:pPr>
            <w:r w:rsidRPr="00EE4C6B">
              <w:rPr>
                <w:b/>
                <w:sz w:val="24"/>
                <w:szCs w:val="24"/>
              </w:rPr>
              <w:t>муниц</w:t>
            </w:r>
            <w:r w:rsidRPr="00EE4C6B">
              <w:rPr>
                <w:b/>
                <w:sz w:val="24"/>
                <w:szCs w:val="24"/>
              </w:rPr>
              <w:t>и</w:t>
            </w:r>
            <w:r w:rsidRPr="00EE4C6B">
              <w:rPr>
                <w:b/>
                <w:sz w:val="24"/>
                <w:szCs w:val="24"/>
              </w:rPr>
              <w:t>пальной прог</w:t>
            </w:r>
            <w:r w:rsidR="00EE4C6B">
              <w:rPr>
                <w:b/>
                <w:sz w:val="24"/>
                <w:szCs w:val="24"/>
              </w:rPr>
              <w:t>-</w:t>
            </w:r>
            <w:r w:rsidRPr="00EE4C6B">
              <w:rPr>
                <w:b/>
                <w:sz w:val="24"/>
                <w:szCs w:val="24"/>
              </w:rPr>
              <w:t>раммы»</w:t>
            </w:r>
          </w:p>
        </w:tc>
        <w:tc>
          <w:tcPr>
            <w:tcW w:w="2287" w:type="pct"/>
            <w:gridSpan w:val="15"/>
          </w:tcPr>
          <w:p w:rsidR="00832634" w:rsidRPr="00EE4C6B" w:rsidRDefault="00832634" w:rsidP="00EE4C6B">
            <w:pPr>
              <w:jc w:val="center"/>
              <w:rPr>
                <w:b/>
                <w:sz w:val="24"/>
                <w:szCs w:val="24"/>
              </w:rPr>
            </w:pPr>
            <w:r w:rsidRPr="00EE4C6B">
              <w:rPr>
                <w:b/>
                <w:sz w:val="24"/>
                <w:szCs w:val="24"/>
              </w:rPr>
              <w:t>Финансовые затраты на реализацию (тыс. руб.)</w:t>
            </w:r>
          </w:p>
        </w:tc>
      </w:tr>
      <w:tr w:rsidR="00832634" w:rsidRPr="00EE4C6B" w:rsidTr="00F42AA7">
        <w:trPr>
          <w:trHeight w:val="435"/>
        </w:trPr>
        <w:tc>
          <w:tcPr>
            <w:tcW w:w="333" w:type="pct"/>
            <w:vMerge/>
          </w:tcPr>
          <w:p w:rsidR="00832634" w:rsidRPr="00EE4C6B" w:rsidRDefault="00832634" w:rsidP="00EE4C6B">
            <w:pPr>
              <w:jc w:val="center"/>
              <w:rPr>
                <w:b/>
                <w:sz w:val="24"/>
                <w:szCs w:val="24"/>
              </w:rPr>
            </w:pPr>
          </w:p>
        </w:tc>
        <w:tc>
          <w:tcPr>
            <w:tcW w:w="856" w:type="pct"/>
            <w:vMerge/>
          </w:tcPr>
          <w:p w:rsidR="00832634" w:rsidRPr="00EE4C6B" w:rsidRDefault="00832634" w:rsidP="00EE4C6B">
            <w:pPr>
              <w:jc w:val="center"/>
              <w:rPr>
                <w:b/>
                <w:sz w:val="24"/>
                <w:szCs w:val="24"/>
              </w:rPr>
            </w:pPr>
          </w:p>
        </w:tc>
        <w:tc>
          <w:tcPr>
            <w:tcW w:w="578" w:type="pct"/>
            <w:vMerge/>
          </w:tcPr>
          <w:p w:rsidR="00832634" w:rsidRPr="00EE4C6B" w:rsidRDefault="00832634" w:rsidP="00EE4C6B">
            <w:pPr>
              <w:jc w:val="center"/>
              <w:rPr>
                <w:b/>
                <w:sz w:val="24"/>
                <w:szCs w:val="24"/>
              </w:rPr>
            </w:pPr>
          </w:p>
        </w:tc>
        <w:tc>
          <w:tcPr>
            <w:tcW w:w="527" w:type="pct"/>
            <w:vMerge/>
          </w:tcPr>
          <w:p w:rsidR="00832634" w:rsidRPr="00EE4C6B" w:rsidRDefault="00832634" w:rsidP="00EE4C6B">
            <w:pPr>
              <w:jc w:val="center"/>
              <w:rPr>
                <w:b/>
                <w:sz w:val="24"/>
                <w:szCs w:val="24"/>
              </w:rPr>
            </w:pPr>
          </w:p>
        </w:tc>
        <w:tc>
          <w:tcPr>
            <w:tcW w:w="419" w:type="pct"/>
            <w:gridSpan w:val="2"/>
            <w:vMerge/>
          </w:tcPr>
          <w:p w:rsidR="00832634" w:rsidRPr="00EE4C6B" w:rsidRDefault="00832634" w:rsidP="00EE4C6B">
            <w:pPr>
              <w:jc w:val="center"/>
              <w:rPr>
                <w:b/>
                <w:sz w:val="24"/>
                <w:szCs w:val="24"/>
              </w:rPr>
            </w:pPr>
          </w:p>
        </w:tc>
        <w:tc>
          <w:tcPr>
            <w:tcW w:w="393" w:type="pct"/>
            <w:gridSpan w:val="2"/>
            <w:vMerge w:val="restart"/>
          </w:tcPr>
          <w:p w:rsidR="00832634" w:rsidRPr="00EE4C6B" w:rsidRDefault="00832634" w:rsidP="00EE4C6B">
            <w:pPr>
              <w:jc w:val="center"/>
              <w:rPr>
                <w:b/>
                <w:sz w:val="24"/>
                <w:szCs w:val="24"/>
              </w:rPr>
            </w:pPr>
            <w:r w:rsidRPr="00EE4C6B">
              <w:rPr>
                <w:b/>
                <w:sz w:val="24"/>
                <w:szCs w:val="24"/>
              </w:rPr>
              <w:t>всего</w:t>
            </w:r>
          </w:p>
        </w:tc>
        <w:tc>
          <w:tcPr>
            <w:tcW w:w="1894" w:type="pct"/>
            <w:gridSpan w:val="13"/>
          </w:tcPr>
          <w:p w:rsidR="00832634" w:rsidRPr="00EE4C6B" w:rsidRDefault="00832634" w:rsidP="00EE4C6B">
            <w:pPr>
              <w:jc w:val="center"/>
              <w:rPr>
                <w:b/>
                <w:sz w:val="24"/>
                <w:szCs w:val="24"/>
              </w:rPr>
            </w:pPr>
            <w:r w:rsidRPr="00EE4C6B">
              <w:rPr>
                <w:b/>
                <w:sz w:val="24"/>
                <w:szCs w:val="24"/>
              </w:rPr>
              <w:t>в том числе</w:t>
            </w:r>
            <w:r w:rsidR="00EE4C6B">
              <w:rPr>
                <w:b/>
                <w:sz w:val="24"/>
                <w:szCs w:val="24"/>
              </w:rPr>
              <w:t>:</w:t>
            </w:r>
          </w:p>
        </w:tc>
      </w:tr>
      <w:tr w:rsidR="00832634" w:rsidRPr="00EE4C6B" w:rsidTr="00F42AA7">
        <w:trPr>
          <w:trHeight w:val="452"/>
        </w:trPr>
        <w:tc>
          <w:tcPr>
            <w:tcW w:w="333" w:type="pct"/>
            <w:vMerge/>
          </w:tcPr>
          <w:p w:rsidR="00832634" w:rsidRPr="00EE4C6B" w:rsidRDefault="00832634" w:rsidP="00EE4C6B">
            <w:pPr>
              <w:jc w:val="center"/>
              <w:rPr>
                <w:b/>
                <w:sz w:val="24"/>
                <w:szCs w:val="24"/>
              </w:rPr>
            </w:pPr>
          </w:p>
        </w:tc>
        <w:tc>
          <w:tcPr>
            <w:tcW w:w="856" w:type="pct"/>
            <w:vMerge/>
          </w:tcPr>
          <w:p w:rsidR="00832634" w:rsidRPr="00EE4C6B" w:rsidRDefault="00832634" w:rsidP="00EE4C6B">
            <w:pPr>
              <w:jc w:val="center"/>
              <w:rPr>
                <w:b/>
                <w:sz w:val="24"/>
                <w:szCs w:val="24"/>
              </w:rPr>
            </w:pPr>
          </w:p>
        </w:tc>
        <w:tc>
          <w:tcPr>
            <w:tcW w:w="578" w:type="pct"/>
            <w:vMerge/>
          </w:tcPr>
          <w:p w:rsidR="00832634" w:rsidRPr="00EE4C6B" w:rsidRDefault="00832634" w:rsidP="00EE4C6B">
            <w:pPr>
              <w:jc w:val="center"/>
              <w:rPr>
                <w:b/>
                <w:sz w:val="24"/>
                <w:szCs w:val="24"/>
              </w:rPr>
            </w:pPr>
          </w:p>
        </w:tc>
        <w:tc>
          <w:tcPr>
            <w:tcW w:w="527" w:type="pct"/>
            <w:vMerge/>
          </w:tcPr>
          <w:p w:rsidR="00832634" w:rsidRPr="00EE4C6B" w:rsidRDefault="00832634" w:rsidP="00EE4C6B">
            <w:pPr>
              <w:jc w:val="center"/>
              <w:rPr>
                <w:b/>
                <w:sz w:val="24"/>
                <w:szCs w:val="24"/>
              </w:rPr>
            </w:pPr>
          </w:p>
        </w:tc>
        <w:tc>
          <w:tcPr>
            <w:tcW w:w="419" w:type="pct"/>
            <w:gridSpan w:val="2"/>
            <w:vMerge/>
          </w:tcPr>
          <w:p w:rsidR="00832634" w:rsidRPr="00EE4C6B" w:rsidRDefault="00832634" w:rsidP="00EE4C6B">
            <w:pPr>
              <w:jc w:val="center"/>
              <w:rPr>
                <w:b/>
                <w:sz w:val="24"/>
                <w:szCs w:val="24"/>
              </w:rPr>
            </w:pPr>
          </w:p>
        </w:tc>
        <w:tc>
          <w:tcPr>
            <w:tcW w:w="393" w:type="pct"/>
            <w:gridSpan w:val="2"/>
            <w:vMerge/>
          </w:tcPr>
          <w:p w:rsidR="00832634" w:rsidRPr="00EE4C6B" w:rsidRDefault="00832634" w:rsidP="00EE4C6B">
            <w:pPr>
              <w:jc w:val="center"/>
              <w:rPr>
                <w:b/>
                <w:sz w:val="24"/>
                <w:szCs w:val="24"/>
              </w:rPr>
            </w:pPr>
          </w:p>
        </w:tc>
        <w:tc>
          <w:tcPr>
            <w:tcW w:w="373" w:type="pct"/>
            <w:gridSpan w:val="2"/>
          </w:tcPr>
          <w:p w:rsidR="00832634" w:rsidRPr="00EE4C6B" w:rsidRDefault="00832634" w:rsidP="00EE4C6B">
            <w:pPr>
              <w:jc w:val="center"/>
              <w:rPr>
                <w:b/>
                <w:sz w:val="24"/>
                <w:szCs w:val="24"/>
              </w:rPr>
            </w:pPr>
            <w:r w:rsidRPr="00EE4C6B">
              <w:rPr>
                <w:b/>
                <w:sz w:val="24"/>
                <w:szCs w:val="24"/>
              </w:rPr>
              <w:t>2014</w:t>
            </w:r>
          </w:p>
          <w:p w:rsidR="00832634" w:rsidRPr="00EE4C6B" w:rsidRDefault="00832634" w:rsidP="00EE4C6B">
            <w:pPr>
              <w:jc w:val="center"/>
              <w:rPr>
                <w:b/>
                <w:sz w:val="24"/>
                <w:szCs w:val="24"/>
              </w:rPr>
            </w:pPr>
            <w:r w:rsidRPr="00EE4C6B">
              <w:rPr>
                <w:b/>
                <w:sz w:val="24"/>
                <w:szCs w:val="24"/>
              </w:rPr>
              <w:t>год</w:t>
            </w:r>
          </w:p>
        </w:tc>
        <w:tc>
          <w:tcPr>
            <w:tcW w:w="360" w:type="pct"/>
            <w:gridSpan w:val="2"/>
          </w:tcPr>
          <w:p w:rsidR="00832634" w:rsidRPr="00EE4C6B" w:rsidRDefault="00832634" w:rsidP="00EE4C6B">
            <w:pPr>
              <w:jc w:val="center"/>
              <w:rPr>
                <w:b/>
                <w:sz w:val="24"/>
                <w:szCs w:val="24"/>
              </w:rPr>
            </w:pPr>
            <w:r w:rsidRPr="00EE4C6B">
              <w:rPr>
                <w:b/>
                <w:sz w:val="24"/>
                <w:szCs w:val="24"/>
              </w:rPr>
              <w:t>2015</w:t>
            </w:r>
          </w:p>
          <w:p w:rsidR="00832634" w:rsidRPr="00EE4C6B" w:rsidRDefault="00832634" w:rsidP="00EE4C6B">
            <w:pPr>
              <w:jc w:val="center"/>
              <w:rPr>
                <w:b/>
                <w:sz w:val="24"/>
                <w:szCs w:val="24"/>
              </w:rPr>
            </w:pPr>
            <w:r w:rsidRPr="00EE4C6B">
              <w:rPr>
                <w:b/>
                <w:sz w:val="24"/>
                <w:szCs w:val="24"/>
              </w:rPr>
              <w:t>год</w:t>
            </w:r>
          </w:p>
        </w:tc>
        <w:tc>
          <w:tcPr>
            <w:tcW w:w="365" w:type="pct"/>
            <w:gridSpan w:val="2"/>
          </w:tcPr>
          <w:p w:rsidR="00832634" w:rsidRPr="00EE4C6B" w:rsidRDefault="00832634" w:rsidP="00EE4C6B">
            <w:pPr>
              <w:jc w:val="center"/>
              <w:rPr>
                <w:b/>
                <w:sz w:val="24"/>
                <w:szCs w:val="24"/>
              </w:rPr>
            </w:pPr>
            <w:r w:rsidRPr="00EE4C6B">
              <w:rPr>
                <w:b/>
                <w:sz w:val="24"/>
                <w:szCs w:val="24"/>
              </w:rPr>
              <w:t>2016</w:t>
            </w:r>
          </w:p>
          <w:p w:rsidR="00832634" w:rsidRPr="00EE4C6B" w:rsidRDefault="00832634" w:rsidP="00EE4C6B">
            <w:pPr>
              <w:jc w:val="center"/>
              <w:rPr>
                <w:b/>
                <w:sz w:val="24"/>
                <w:szCs w:val="24"/>
              </w:rPr>
            </w:pPr>
            <w:r w:rsidRPr="00EE4C6B">
              <w:rPr>
                <w:b/>
                <w:sz w:val="24"/>
                <w:szCs w:val="24"/>
              </w:rPr>
              <w:t>год</w:t>
            </w:r>
          </w:p>
        </w:tc>
        <w:tc>
          <w:tcPr>
            <w:tcW w:w="398" w:type="pct"/>
            <w:gridSpan w:val="3"/>
          </w:tcPr>
          <w:p w:rsidR="00832634" w:rsidRPr="00EE4C6B" w:rsidRDefault="00832634" w:rsidP="00EE4C6B">
            <w:pPr>
              <w:jc w:val="center"/>
              <w:rPr>
                <w:b/>
                <w:sz w:val="24"/>
                <w:szCs w:val="24"/>
              </w:rPr>
            </w:pPr>
            <w:r w:rsidRPr="00EE4C6B">
              <w:rPr>
                <w:b/>
                <w:sz w:val="24"/>
                <w:szCs w:val="24"/>
              </w:rPr>
              <w:t>2017</w:t>
            </w:r>
          </w:p>
          <w:p w:rsidR="00832634" w:rsidRPr="00EE4C6B" w:rsidRDefault="00832634" w:rsidP="00EE4C6B">
            <w:pPr>
              <w:jc w:val="center"/>
              <w:rPr>
                <w:b/>
                <w:sz w:val="24"/>
                <w:szCs w:val="24"/>
              </w:rPr>
            </w:pPr>
            <w:r w:rsidRPr="00EE4C6B">
              <w:rPr>
                <w:b/>
                <w:sz w:val="24"/>
                <w:szCs w:val="24"/>
              </w:rPr>
              <w:t>год</w:t>
            </w:r>
          </w:p>
        </w:tc>
        <w:tc>
          <w:tcPr>
            <w:tcW w:w="398" w:type="pct"/>
            <w:gridSpan w:val="4"/>
          </w:tcPr>
          <w:p w:rsidR="00832634" w:rsidRPr="00EE4C6B" w:rsidRDefault="00832634" w:rsidP="00EE4C6B">
            <w:pPr>
              <w:jc w:val="center"/>
              <w:rPr>
                <w:b/>
                <w:sz w:val="24"/>
                <w:szCs w:val="24"/>
              </w:rPr>
            </w:pPr>
            <w:r w:rsidRPr="00EE4C6B">
              <w:rPr>
                <w:b/>
                <w:sz w:val="24"/>
                <w:szCs w:val="24"/>
              </w:rPr>
              <w:t>2018</w:t>
            </w:r>
          </w:p>
          <w:p w:rsidR="00832634" w:rsidRPr="00EE4C6B" w:rsidRDefault="00832634" w:rsidP="00EE4C6B">
            <w:pPr>
              <w:jc w:val="center"/>
              <w:rPr>
                <w:b/>
                <w:sz w:val="24"/>
                <w:szCs w:val="24"/>
              </w:rPr>
            </w:pPr>
            <w:r w:rsidRPr="00EE4C6B">
              <w:rPr>
                <w:b/>
                <w:sz w:val="24"/>
                <w:szCs w:val="24"/>
              </w:rPr>
              <w:t>год</w:t>
            </w:r>
          </w:p>
        </w:tc>
      </w:tr>
      <w:tr w:rsidR="00832634" w:rsidRPr="00EE4C6B" w:rsidTr="00F42AA7">
        <w:trPr>
          <w:trHeight w:val="151"/>
        </w:trPr>
        <w:tc>
          <w:tcPr>
            <w:tcW w:w="333" w:type="pct"/>
          </w:tcPr>
          <w:p w:rsidR="00832634" w:rsidRPr="00EE4C6B" w:rsidRDefault="00832634" w:rsidP="00EE4C6B">
            <w:pPr>
              <w:jc w:val="center"/>
              <w:rPr>
                <w:b/>
                <w:sz w:val="24"/>
                <w:szCs w:val="24"/>
              </w:rPr>
            </w:pPr>
            <w:r w:rsidRPr="00EE4C6B">
              <w:rPr>
                <w:b/>
                <w:sz w:val="24"/>
                <w:szCs w:val="24"/>
              </w:rPr>
              <w:t>1</w:t>
            </w:r>
          </w:p>
        </w:tc>
        <w:tc>
          <w:tcPr>
            <w:tcW w:w="856" w:type="pct"/>
          </w:tcPr>
          <w:p w:rsidR="00832634" w:rsidRPr="00EE4C6B" w:rsidRDefault="00832634" w:rsidP="00EE4C6B">
            <w:pPr>
              <w:jc w:val="center"/>
              <w:rPr>
                <w:b/>
                <w:sz w:val="24"/>
                <w:szCs w:val="24"/>
              </w:rPr>
            </w:pPr>
            <w:r w:rsidRPr="00EE4C6B">
              <w:rPr>
                <w:b/>
                <w:sz w:val="24"/>
                <w:szCs w:val="24"/>
              </w:rPr>
              <w:t>2</w:t>
            </w:r>
          </w:p>
        </w:tc>
        <w:tc>
          <w:tcPr>
            <w:tcW w:w="578" w:type="pct"/>
          </w:tcPr>
          <w:p w:rsidR="00832634" w:rsidRPr="00EE4C6B" w:rsidRDefault="00832634" w:rsidP="00EE4C6B">
            <w:pPr>
              <w:jc w:val="center"/>
              <w:rPr>
                <w:b/>
                <w:sz w:val="24"/>
                <w:szCs w:val="24"/>
              </w:rPr>
            </w:pPr>
            <w:r w:rsidRPr="00EE4C6B">
              <w:rPr>
                <w:b/>
                <w:sz w:val="24"/>
                <w:szCs w:val="24"/>
              </w:rPr>
              <w:t>3</w:t>
            </w:r>
          </w:p>
        </w:tc>
        <w:tc>
          <w:tcPr>
            <w:tcW w:w="527" w:type="pct"/>
          </w:tcPr>
          <w:p w:rsidR="00832634" w:rsidRPr="00EE4C6B" w:rsidRDefault="00832634" w:rsidP="00EE4C6B">
            <w:pPr>
              <w:jc w:val="center"/>
              <w:rPr>
                <w:b/>
                <w:sz w:val="24"/>
                <w:szCs w:val="24"/>
              </w:rPr>
            </w:pPr>
            <w:r w:rsidRPr="00EE4C6B">
              <w:rPr>
                <w:b/>
                <w:sz w:val="24"/>
                <w:szCs w:val="24"/>
              </w:rPr>
              <w:t>4</w:t>
            </w:r>
          </w:p>
        </w:tc>
        <w:tc>
          <w:tcPr>
            <w:tcW w:w="419" w:type="pct"/>
            <w:gridSpan w:val="2"/>
          </w:tcPr>
          <w:p w:rsidR="00832634" w:rsidRPr="00EE4C6B" w:rsidRDefault="00832634" w:rsidP="00EE4C6B">
            <w:pPr>
              <w:jc w:val="center"/>
              <w:rPr>
                <w:b/>
                <w:sz w:val="24"/>
                <w:szCs w:val="24"/>
              </w:rPr>
            </w:pPr>
          </w:p>
        </w:tc>
        <w:tc>
          <w:tcPr>
            <w:tcW w:w="393" w:type="pct"/>
            <w:gridSpan w:val="2"/>
          </w:tcPr>
          <w:p w:rsidR="00832634" w:rsidRPr="00EE4C6B" w:rsidRDefault="00832634" w:rsidP="00EE4C6B">
            <w:pPr>
              <w:jc w:val="center"/>
              <w:rPr>
                <w:b/>
                <w:sz w:val="24"/>
                <w:szCs w:val="24"/>
              </w:rPr>
            </w:pPr>
            <w:r w:rsidRPr="00EE4C6B">
              <w:rPr>
                <w:b/>
                <w:sz w:val="24"/>
                <w:szCs w:val="24"/>
              </w:rPr>
              <w:t>5</w:t>
            </w:r>
          </w:p>
        </w:tc>
        <w:tc>
          <w:tcPr>
            <w:tcW w:w="373" w:type="pct"/>
            <w:gridSpan w:val="2"/>
          </w:tcPr>
          <w:p w:rsidR="00832634" w:rsidRPr="00EE4C6B" w:rsidRDefault="00832634" w:rsidP="00EE4C6B">
            <w:pPr>
              <w:jc w:val="center"/>
              <w:rPr>
                <w:b/>
                <w:sz w:val="24"/>
                <w:szCs w:val="24"/>
              </w:rPr>
            </w:pPr>
            <w:r w:rsidRPr="00EE4C6B">
              <w:rPr>
                <w:b/>
                <w:sz w:val="24"/>
                <w:szCs w:val="24"/>
              </w:rPr>
              <w:t>6</w:t>
            </w:r>
          </w:p>
        </w:tc>
        <w:tc>
          <w:tcPr>
            <w:tcW w:w="360" w:type="pct"/>
            <w:gridSpan w:val="2"/>
          </w:tcPr>
          <w:p w:rsidR="00832634" w:rsidRPr="00EE4C6B" w:rsidRDefault="00832634" w:rsidP="00EE4C6B">
            <w:pPr>
              <w:jc w:val="center"/>
              <w:rPr>
                <w:b/>
                <w:sz w:val="24"/>
                <w:szCs w:val="24"/>
              </w:rPr>
            </w:pPr>
            <w:r w:rsidRPr="00EE4C6B">
              <w:rPr>
                <w:b/>
                <w:sz w:val="24"/>
                <w:szCs w:val="24"/>
              </w:rPr>
              <w:t>7</w:t>
            </w:r>
          </w:p>
        </w:tc>
        <w:tc>
          <w:tcPr>
            <w:tcW w:w="365" w:type="pct"/>
            <w:gridSpan w:val="2"/>
          </w:tcPr>
          <w:p w:rsidR="00832634" w:rsidRPr="00EE4C6B" w:rsidRDefault="00832634" w:rsidP="00EE4C6B">
            <w:pPr>
              <w:jc w:val="center"/>
              <w:rPr>
                <w:b/>
                <w:sz w:val="24"/>
                <w:szCs w:val="24"/>
              </w:rPr>
            </w:pPr>
            <w:r w:rsidRPr="00EE4C6B">
              <w:rPr>
                <w:b/>
                <w:sz w:val="24"/>
                <w:szCs w:val="24"/>
              </w:rPr>
              <w:t>8</w:t>
            </w:r>
          </w:p>
        </w:tc>
        <w:tc>
          <w:tcPr>
            <w:tcW w:w="398" w:type="pct"/>
            <w:gridSpan w:val="3"/>
          </w:tcPr>
          <w:p w:rsidR="00832634" w:rsidRPr="00EE4C6B" w:rsidRDefault="00832634" w:rsidP="00EE4C6B">
            <w:pPr>
              <w:jc w:val="center"/>
              <w:rPr>
                <w:b/>
                <w:sz w:val="24"/>
                <w:szCs w:val="24"/>
              </w:rPr>
            </w:pPr>
            <w:r w:rsidRPr="00EE4C6B">
              <w:rPr>
                <w:b/>
                <w:sz w:val="24"/>
                <w:szCs w:val="24"/>
              </w:rPr>
              <w:t>9</w:t>
            </w:r>
          </w:p>
        </w:tc>
        <w:tc>
          <w:tcPr>
            <w:tcW w:w="398" w:type="pct"/>
            <w:gridSpan w:val="4"/>
          </w:tcPr>
          <w:p w:rsidR="00832634" w:rsidRPr="00EE4C6B" w:rsidRDefault="00832634" w:rsidP="00EE4C6B">
            <w:pPr>
              <w:jc w:val="center"/>
              <w:rPr>
                <w:b/>
                <w:sz w:val="24"/>
                <w:szCs w:val="24"/>
              </w:rPr>
            </w:pPr>
            <w:r w:rsidRPr="00EE4C6B">
              <w:rPr>
                <w:b/>
                <w:sz w:val="24"/>
                <w:szCs w:val="24"/>
              </w:rPr>
              <w:t>10</w:t>
            </w:r>
          </w:p>
        </w:tc>
      </w:tr>
      <w:tr w:rsidR="00832634" w:rsidRPr="00832634" w:rsidTr="00EE4C6B">
        <w:tc>
          <w:tcPr>
            <w:tcW w:w="5000" w:type="pct"/>
            <w:gridSpan w:val="21"/>
          </w:tcPr>
          <w:p w:rsidR="00832634" w:rsidRPr="00832634" w:rsidRDefault="00832634" w:rsidP="00832634">
            <w:pPr>
              <w:jc w:val="center"/>
              <w:rPr>
                <w:b/>
                <w:sz w:val="24"/>
                <w:szCs w:val="24"/>
              </w:rPr>
            </w:pPr>
            <w:r w:rsidRPr="00832634">
              <w:rPr>
                <w:b/>
                <w:sz w:val="24"/>
                <w:szCs w:val="24"/>
              </w:rPr>
              <w:t>I. Цель: повышение уровня пожарной безопасности на территории района</w:t>
            </w:r>
          </w:p>
        </w:tc>
      </w:tr>
      <w:tr w:rsidR="00832634" w:rsidRPr="00832634" w:rsidTr="00EE4C6B">
        <w:tc>
          <w:tcPr>
            <w:tcW w:w="5000" w:type="pct"/>
            <w:gridSpan w:val="21"/>
          </w:tcPr>
          <w:p w:rsidR="00832634" w:rsidRPr="00832634" w:rsidRDefault="00832634" w:rsidP="00832634">
            <w:pPr>
              <w:jc w:val="center"/>
              <w:rPr>
                <w:b/>
                <w:sz w:val="24"/>
                <w:szCs w:val="24"/>
              </w:rPr>
            </w:pPr>
            <w:r w:rsidRPr="00832634">
              <w:rPr>
                <w:b/>
                <w:sz w:val="24"/>
                <w:szCs w:val="24"/>
              </w:rPr>
              <w:t>Задача 1 «Создание и обеспечение условий для надлежащей противопожарной защиты»</w:t>
            </w:r>
          </w:p>
        </w:tc>
      </w:tr>
      <w:tr w:rsidR="00832634" w:rsidRPr="00832634" w:rsidTr="00EE4C6B">
        <w:tc>
          <w:tcPr>
            <w:tcW w:w="5000" w:type="pct"/>
            <w:gridSpan w:val="21"/>
          </w:tcPr>
          <w:p w:rsidR="00832634" w:rsidRPr="00832634" w:rsidRDefault="00832634" w:rsidP="00832634">
            <w:pPr>
              <w:jc w:val="center"/>
              <w:rPr>
                <w:b/>
                <w:sz w:val="24"/>
                <w:szCs w:val="24"/>
              </w:rPr>
            </w:pPr>
            <w:r w:rsidRPr="00832634">
              <w:rPr>
                <w:b/>
                <w:sz w:val="24"/>
                <w:szCs w:val="24"/>
              </w:rPr>
              <w:t>Подпрограмма 1 «Укрепление пожарной безопасности в районе»</w:t>
            </w:r>
          </w:p>
        </w:tc>
      </w:tr>
      <w:tr w:rsidR="00832634" w:rsidRPr="00832634" w:rsidTr="00F42AA7">
        <w:trPr>
          <w:trHeight w:val="840"/>
        </w:trPr>
        <w:tc>
          <w:tcPr>
            <w:tcW w:w="333" w:type="pct"/>
            <w:vMerge w:val="restart"/>
          </w:tcPr>
          <w:p w:rsidR="00832634" w:rsidRDefault="00832634" w:rsidP="00832634">
            <w:pPr>
              <w:jc w:val="center"/>
              <w:rPr>
                <w:sz w:val="24"/>
                <w:szCs w:val="24"/>
              </w:rPr>
            </w:pPr>
            <w:r w:rsidRPr="00832634">
              <w:rPr>
                <w:sz w:val="24"/>
                <w:szCs w:val="24"/>
              </w:rPr>
              <w:t>1.1.</w:t>
            </w:r>
          </w:p>
          <w:p w:rsidR="00EE4C6B" w:rsidRDefault="00EE4C6B" w:rsidP="00832634">
            <w:pPr>
              <w:jc w:val="center"/>
              <w:rPr>
                <w:sz w:val="24"/>
                <w:szCs w:val="24"/>
              </w:rPr>
            </w:pPr>
          </w:p>
          <w:p w:rsidR="00EE4C6B" w:rsidRDefault="00EE4C6B" w:rsidP="00832634">
            <w:pPr>
              <w:jc w:val="center"/>
              <w:rPr>
                <w:sz w:val="24"/>
                <w:szCs w:val="24"/>
              </w:rPr>
            </w:pPr>
          </w:p>
          <w:p w:rsidR="00EE4C6B" w:rsidRDefault="00EE4C6B" w:rsidP="00832634">
            <w:pPr>
              <w:jc w:val="center"/>
              <w:rPr>
                <w:sz w:val="24"/>
                <w:szCs w:val="24"/>
              </w:rPr>
            </w:pPr>
          </w:p>
          <w:p w:rsidR="00EE4C6B" w:rsidRDefault="00EE4C6B" w:rsidP="00832634">
            <w:pPr>
              <w:jc w:val="center"/>
              <w:rPr>
                <w:sz w:val="24"/>
                <w:szCs w:val="24"/>
              </w:rPr>
            </w:pPr>
          </w:p>
          <w:p w:rsidR="00EE4C6B" w:rsidRDefault="00EE4C6B" w:rsidP="00832634">
            <w:pPr>
              <w:jc w:val="center"/>
              <w:rPr>
                <w:sz w:val="24"/>
                <w:szCs w:val="24"/>
              </w:rPr>
            </w:pPr>
          </w:p>
          <w:p w:rsidR="00EE4C6B" w:rsidRDefault="00EE4C6B" w:rsidP="00832634">
            <w:pPr>
              <w:jc w:val="center"/>
              <w:rPr>
                <w:sz w:val="24"/>
                <w:szCs w:val="24"/>
              </w:rPr>
            </w:pPr>
          </w:p>
          <w:p w:rsidR="00EE4C6B" w:rsidRDefault="00EE4C6B" w:rsidP="00832634">
            <w:pPr>
              <w:jc w:val="center"/>
              <w:rPr>
                <w:sz w:val="24"/>
                <w:szCs w:val="24"/>
              </w:rPr>
            </w:pPr>
          </w:p>
          <w:p w:rsidR="00EE4C6B" w:rsidRDefault="00EE4C6B" w:rsidP="00832634">
            <w:pPr>
              <w:jc w:val="center"/>
              <w:rPr>
                <w:sz w:val="24"/>
                <w:szCs w:val="24"/>
              </w:rPr>
            </w:pPr>
          </w:p>
          <w:p w:rsidR="00EE4C6B" w:rsidRPr="00832634" w:rsidRDefault="00EE4C6B" w:rsidP="00832634">
            <w:pPr>
              <w:jc w:val="center"/>
              <w:rPr>
                <w:sz w:val="24"/>
                <w:szCs w:val="24"/>
              </w:rPr>
            </w:pPr>
          </w:p>
        </w:tc>
        <w:tc>
          <w:tcPr>
            <w:tcW w:w="856" w:type="pct"/>
            <w:vMerge w:val="restart"/>
          </w:tcPr>
          <w:p w:rsidR="00832634" w:rsidRDefault="00832634" w:rsidP="00EE4C6B">
            <w:pPr>
              <w:jc w:val="both"/>
              <w:rPr>
                <w:sz w:val="24"/>
                <w:szCs w:val="24"/>
              </w:rPr>
            </w:pPr>
            <w:r w:rsidRPr="00832634">
              <w:rPr>
                <w:sz w:val="24"/>
                <w:szCs w:val="24"/>
              </w:rPr>
              <w:lastRenderedPageBreak/>
              <w:t>Создание условий для обеспечения п</w:t>
            </w:r>
            <w:r w:rsidRPr="00832634">
              <w:rPr>
                <w:sz w:val="24"/>
                <w:szCs w:val="24"/>
              </w:rPr>
              <w:t>о</w:t>
            </w:r>
            <w:r w:rsidRPr="00832634">
              <w:rPr>
                <w:sz w:val="24"/>
                <w:szCs w:val="24"/>
              </w:rPr>
              <w:t>жарной безопасности</w:t>
            </w:r>
          </w:p>
          <w:p w:rsidR="00EE4C6B" w:rsidRDefault="00EE4C6B" w:rsidP="00EE4C6B">
            <w:pPr>
              <w:jc w:val="both"/>
              <w:rPr>
                <w:sz w:val="24"/>
                <w:szCs w:val="24"/>
              </w:rPr>
            </w:pPr>
          </w:p>
          <w:p w:rsidR="00EE4C6B" w:rsidRDefault="00EE4C6B" w:rsidP="00EE4C6B">
            <w:pPr>
              <w:jc w:val="both"/>
              <w:rPr>
                <w:sz w:val="24"/>
                <w:szCs w:val="24"/>
              </w:rPr>
            </w:pPr>
          </w:p>
          <w:p w:rsidR="00EE4C6B" w:rsidRDefault="00EE4C6B" w:rsidP="00EE4C6B">
            <w:pPr>
              <w:jc w:val="both"/>
              <w:rPr>
                <w:sz w:val="24"/>
                <w:szCs w:val="24"/>
              </w:rPr>
            </w:pPr>
          </w:p>
          <w:p w:rsidR="00EE4C6B" w:rsidRPr="00832634" w:rsidRDefault="00EE4C6B" w:rsidP="00EE4C6B">
            <w:pPr>
              <w:jc w:val="both"/>
              <w:rPr>
                <w:sz w:val="24"/>
                <w:szCs w:val="24"/>
              </w:rPr>
            </w:pPr>
          </w:p>
        </w:tc>
        <w:tc>
          <w:tcPr>
            <w:tcW w:w="578" w:type="pct"/>
            <w:vMerge w:val="restart"/>
          </w:tcPr>
          <w:p w:rsidR="00832634" w:rsidRPr="00832634" w:rsidRDefault="00832634" w:rsidP="00EE4C6B">
            <w:pPr>
              <w:jc w:val="both"/>
              <w:rPr>
                <w:sz w:val="24"/>
                <w:szCs w:val="24"/>
              </w:rPr>
            </w:pPr>
            <w:r w:rsidRPr="00832634">
              <w:rPr>
                <w:sz w:val="24"/>
                <w:szCs w:val="24"/>
              </w:rPr>
              <w:lastRenderedPageBreak/>
              <w:t>муниципал</w:t>
            </w:r>
            <w:r w:rsidRPr="00832634">
              <w:rPr>
                <w:sz w:val="24"/>
                <w:szCs w:val="24"/>
              </w:rPr>
              <w:t>ь</w:t>
            </w:r>
            <w:r w:rsidRPr="00832634">
              <w:rPr>
                <w:sz w:val="24"/>
                <w:szCs w:val="24"/>
              </w:rPr>
              <w:t>ное казенное учреждение «Управление капитального строительс</w:t>
            </w:r>
            <w:r w:rsidRPr="00832634">
              <w:rPr>
                <w:sz w:val="24"/>
                <w:szCs w:val="24"/>
              </w:rPr>
              <w:t>т</w:t>
            </w:r>
            <w:r w:rsidRPr="00832634">
              <w:rPr>
                <w:sz w:val="24"/>
                <w:szCs w:val="24"/>
              </w:rPr>
              <w:lastRenderedPageBreak/>
              <w:t>ва по з</w:t>
            </w:r>
            <w:r w:rsidRPr="00832634">
              <w:rPr>
                <w:sz w:val="24"/>
                <w:szCs w:val="24"/>
              </w:rPr>
              <w:t>а</w:t>
            </w:r>
            <w:r w:rsidRPr="00832634">
              <w:rPr>
                <w:sz w:val="24"/>
                <w:szCs w:val="24"/>
              </w:rPr>
              <w:t>стройке Нижнева</w:t>
            </w:r>
            <w:r w:rsidRPr="00832634">
              <w:rPr>
                <w:sz w:val="24"/>
                <w:szCs w:val="24"/>
              </w:rPr>
              <w:t>р</w:t>
            </w:r>
            <w:r w:rsidRPr="00832634">
              <w:rPr>
                <w:sz w:val="24"/>
                <w:szCs w:val="24"/>
              </w:rPr>
              <w:t xml:space="preserve">товского района» </w:t>
            </w:r>
          </w:p>
          <w:p w:rsidR="00EE4C6B" w:rsidRDefault="00832634" w:rsidP="00EE4C6B">
            <w:pPr>
              <w:jc w:val="both"/>
              <w:rPr>
                <w:sz w:val="24"/>
                <w:szCs w:val="24"/>
              </w:rPr>
            </w:pPr>
            <w:r w:rsidRPr="00832634">
              <w:rPr>
                <w:sz w:val="24"/>
                <w:szCs w:val="24"/>
              </w:rPr>
              <w:t xml:space="preserve">(далее </w:t>
            </w:r>
            <w:r w:rsidR="00EE4C6B">
              <w:rPr>
                <w:sz w:val="24"/>
                <w:szCs w:val="24"/>
              </w:rPr>
              <w:t xml:space="preserve">− </w:t>
            </w:r>
            <w:r w:rsidRPr="00832634">
              <w:rPr>
                <w:sz w:val="24"/>
                <w:szCs w:val="24"/>
              </w:rPr>
              <w:t>МКУ «УКС по застройке Нижнева</w:t>
            </w:r>
            <w:r w:rsidRPr="00832634">
              <w:rPr>
                <w:sz w:val="24"/>
                <w:szCs w:val="24"/>
              </w:rPr>
              <w:t>р</w:t>
            </w:r>
            <w:r w:rsidR="00EE4C6B">
              <w:rPr>
                <w:sz w:val="24"/>
                <w:szCs w:val="24"/>
              </w:rPr>
              <w:t>товского района»);</w:t>
            </w:r>
          </w:p>
          <w:p w:rsidR="00832634" w:rsidRPr="00832634" w:rsidRDefault="00832634" w:rsidP="00EE4C6B">
            <w:pPr>
              <w:jc w:val="both"/>
              <w:rPr>
                <w:sz w:val="24"/>
                <w:szCs w:val="24"/>
              </w:rPr>
            </w:pPr>
            <w:r w:rsidRPr="00832634">
              <w:rPr>
                <w:sz w:val="24"/>
                <w:szCs w:val="24"/>
              </w:rPr>
              <w:t>управление культуры а</w:t>
            </w:r>
            <w:r w:rsidRPr="00832634">
              <w:rPr>
                <w:sz w:val="24"/>
                <w:szCs w:val="24"/>
              </w:rPr>
              <w:t>д</w:t>
            </w:r>
            <w:r w:rsidRPr="00832634">
              <w:rPr>
                <w:sz w:val="24"/>
                <w:szCs w:val="24"/>
              </w:rPr>
              <w:t>министрации района</w:t>
            </w:r>
          </w:p>
        </w:tc>
        <w:tc>
          <w:tcPr>
            <w:tcW w:w="527" w:type="pct"/>
          </w:tcPr>
          <w:p w:rsidR="00832634" w:rsidRPr="00832634" w:rsidRDefault="00832634" w:rsidP="00EE4C6B">
            <w:pPr>
              <w:jc w:val="both"/>
              <w:rPr>
                <w:sz w:val="24"/>
                <w:szCs w:val="24"/>
              </w:rPr>
            </w:pPr>
            <w:r w:rsidRPr="00832634">
              <w:rPr>
                <w:sz w:val="24"/>
                <w:szCs w:val="24"/>
              </w:rPr>
              <w:lastRenderedPageBreak/>
              <w:t>всего</w:t>
            </w:r>
          </w:p>
        </w:tc>
        <w:tc>
          <w:tcPr>
            <w:tcW w:w="419" w:type="pct"/>
            <w:gridSpan w:val="2"/>
            <w:vMerge w:val="restart"/>
          </w:tcPr>
          <w:p w:rsidR="00EE4C6B" w:rsidRDefault="00EE4C6B" w:rsidP="00832634">
            <w:pPr>
              <w:rPr>
                <w:sz w:val="24"/>
                <w:szCs w:val="24"/>
              </w:rPr>
            </w:pPr>
            <w:r>
              <w:rPr>
                <w:sz w:val="24"/>
                <w:szCs w:val="24"/>
              </w:rPr>
              <w:t>н</w:t>
            </w:r>
            <w:r w:rsidR="00832634" w:rsidRPr="00832634">
              <w:rPr>
                <w:sz w:val="24"/>
                <w:szCs w:val="24"/>
              </w:rPr>
              <w:t>еп</w:t>
            </w:r>
            <w:r w:rsidR="00832634" w:rsidRPr="00832634">
              <w:rPr>
                <w:sz w:val="24"/>
                <w:szCs w:val="24"/>
              </w:rPr>
              <w:t>о</w:t>
            </w:r>
            <w:r w:rsidR="00832634" w:rsidRPr="00832634">
              <w:rPr>
                <w:sz w:val="24"/>
                <w:szCs w:val="24"/>
              </w:rPr>
              <w:t>средс</w:t>
            </w:r>
            <w:r w:rsidR="00832634" w:rsidRPr="00832634">
              <w:rPr>
                <w:sz w:val="24"/>
                <w:szCs w:val="24"/>
              </w:rPr>
              <w:t>т</w:t>
            </w:r>
            <w:r w:rsidR="00832634" w:rsidRPr="00832634">
              <w:rPr>
                <w:sz w:val="24"/>
                <w:szCs w:val="24"/>
              </w:rPr>
              <w:t>венный</w:t>
            </w:r>
            <w:r>
              <w:rPr>
                <w:sz w:val="24"/>
                <w:szCs w:val="24"/>
              </w:rPr>
              <w:t xml:space="preserve"> − </w:t>
            </w:r>
            <w:r w:rsidR="00832634" w:rsidRPr="00832634">
              <w:rPr>
                <w:sz w:val="24"/>
                <w:szCs w:val="24"/>
              </w:rPr>
              <w:t xml:space="preserve">1, 2, 3, 4, 5, 12; </w:t>
            </w:r>
          </w:p>
          <w:p w:rsidR="00832634" w:rsidRPr="00832634" w:rsidRDefault="00832634" w:rsidP="00832634">
            <w:pPr>
              <w:rPr>
                <w:sz w:val="24"/>
                <w:szCs w:val="24"/>
              </w:rPr>
            </w:pPr>
            <w:r w:rsidRPr="00832634">
              <w:rPr>
                <w:sz w:val="24"/>
                <w:szCs w:val="24"/>
              </w:rPr>
              <w:t>коне</w:t>
            </w:r>
            <w:r w:rsidRPr="00832634">
              <w:rPr>
                <w:sz w:val="24"/>
                <w:szCs w:val="24"/>
              </w:rPr>
              <w:t>ч</w:t>
            </w:r>
            <w:r w:rsidR="00EE4C6B">
              <w:rPr>
                <w:sz w:val="24"/>
                <w:szCs w:val="24"/>
              </w:rPr>
              <w:lastRenderedPageBreak/>
              <w:t>ный − 1</w:t>
            </w:r>
          </w:p>
        </w:tc>
        <w:tc>
          <w:tcPr>
            <w:tcW w:w="393" w:type="pct"/>
            <w:gridSpan w:val="2"/>
          </w:tcPr>
          <w:p w:rsidR="00832634" w:rsidRPr="00832634" w:rsidRDefault="00832634" w:rsidP="00832634">
            <w:pPr>
              <w:jc w:val="center"/>
              <w:rPr>
                <w:sz w:val="24"/>
                <w:szCs w:val="24"/>
              </w:rPr>
            </w:pPr>
            <w:r w:rsidRPr="00832634">
              <w:rPr>
                <w:sz w:val="24"/>
                <w:szCs w:val="24"/>
              </w:rPr>
              <w:lastRenderedPageBreak/>
              <w:t>17492,5</w:t>
            </w:r>
          </w:p>
        </w:tc>
        <w:tc>
          <w:tcPr>
            <w:tcW w:w="373" w:type="pct"/>
            <w:gridSpan w:val="2"/>
          </w:tcPr>
          <w:p w:rsidR="00832634" w:rsidRPr="00832634" w:rsidRDefault="00832634" w:rsidP="00832634">
            <w:pPr>
              <w:jc w:val="center"/>
              <w:rPr>
                <w:sz w:val="24"/>
                <w:szCs w:val="24"/>
              </w:rPr>
            </w:pPr>
            <w:r w:rsidRPr="00832634">
              <w:rPr>
                <w:sz w:val="24"/>
                <w:szCs w:val="24"/>
              </w:rPr>
              <w:t>11594,1</w:t>
            </w:r>
          </w:p>
        </w:tc>
        <w:tc>
          <w:tcPr>
            <w:tcW w:w="360" w:type="pct"/>
            <w:gridSpan w:val="2"/>
          </w:tcPr>
          <w:p w:rsidR="00832634" w:rsidRPr="00832634" w:rsidRDefault="00832634" w:rsidP="00832634">
            <w:pPr>
              <w:jc w:val="center"/>
              <w:rPr>
                <w:sz w:val="24"/>
                <w:szCs w:val="24"/>
              </w:rPr>
            </w:pPr>
            <w:r w:rsidRPr="00832634">
              <w:rPr>
                <w:sz w:val="24"/>
                <w:szCs w:val="24"/>
              </w:rPr>
              <w:t>2068,8</w:t>
            </w:r>
          </w:p>
        </w:tc>
        <w:tc>
          <w:tcPr>
            <w:tcW w:w="365" w:type="pct"/>
            <w:gridSpan w:val="2"/>
          </w:tcPr>
          <w:p w:rsidR="00832634" w:rsidRPr="00832634" w:rsidRDefault="00832634" w:rsidP="00832634">
            <w:pPr>
              <w:jc w:val="center"/>
              <w:rPr>
                <w:sz w:val="24"/>
                <w:szCs w:val="24"/>
              </w:rPr>
            </w:pPr>
            <w:r w:rsidRPr="00832634">
              <w:rPr>
                <w:sz w:val="24"/>
                <w:szCs w:val="24"/>
              </w:rPr>
              <w:t>3829,6</w:t>
            </w:r>
          </w:p>
        </w:tc>
        <w:tc>
          <w:tcPr>
            <w:tcW w:w="415" w:type="pct"/>
            <w:gridSpan w:val="5"/>
          </w:tcPr>
          <w:p w:rsidR="00832634" w:rsidRPr="00832634" w:rsidRDefault="00832634" w:rsidP="00832634">
            <w:pPr>
              <w:jc w:val="center"/>
              <w:rPr>
                <w:sz w:val="24"/>
                <w:szCs w:val="24"/>
              </w:rPr>
            </w:pPr>
            <w:r w:rsidRPr="00832634">
              <w:rPr>
                <w:sz w:val="24"/>
                <w:szCs w:val="24"/>
              </w:rPr>
              <w:t>0,0</w:t>
            </w:r>
          </w:p>
        </w:tc>
        <w:tc>
          <w:tcPr>
            <w:tcW w:w="381" w:type="pct"/>
            <w:gridSpan w:val="2"/>
          </w:tcPr>
          <w:p w:rsidR="00832634" w:rsidRPr="00832634" w:rsidRDefault="00832634" w:rsidP="00832634">
            <w:pPr>
              <w:jc w:val="center"/>
              <w:rPr>
                <w:sz w:val="24"/>
                <w:szCs w:val="24"/>
              </w:rPr>
            </w:pPr>
            <w:r w:rsidRPr="00832634">
              <w:rPr>
                <w:sz w:val="24"/>
                <w:szCs w:val="24"/>
              </w:rPr>
              <w:t>0,0</w:t>
            </w:r>
          </w:p>
        </w:tc>
      </w:tr>
      <w:tr w:rsidR="00832634" w:rsidRPr="00832634" w:rsidTr="00F42AA7">
        <w:trPr>
          <w:trHeight w:val="694"/>
        </w:trPr>
        <w:tc>
          <w:tcPr>
            <w:tcW w:w="333" w:type="pct"/>
            <w:vMerge/>
          </w:tcPr>
          <w:p w:rsidR="00832634" w:rsidRPr="00832634" w:rsidRDefault="00832634" w:rsidP="00832634">
            <w:pPr>
              <w:rPr>
                <w:sz w:val="24"/>
                <w:szCs w:val="24"/>
              </w:rPr>
            </w:pPr>
          </w:p>
        </w:tc>
        <w:tc>
          <w:tcPr>
            <w:tcW w:w="856" w:type="pct"/>
            <w:vMerge/>
          </w:tcPr>
          <w:p w:rsidR="00832634" w:rsidRPr="00832634" w:rsidRDefault="00832634" w:rsidP="00EE4C6B">
            <w:pPr>
              <w:jc w:val="both"/>
              <w:rPr>
                <w:sz w:val="24"/>
                <w:szCs w:val="24"/>
              </w:rPr>
            </w:pPr>
          </w:p>
        </w:tc>
        <w:tc>
          <w:tcPr>
            <w:tcW w:w="578" w:type="pct"/>
            <w:vMerge/>
          </w:tcPr>
          <w:p w:rsidR="00832634" w:rsidRPr="00832634" w:rsidRDefault="00832634" w:rsidP="00EE4C6B">
            <w:pPr>
              <w:jc w:val="both"/>
              <w:rPr>
                <w:sz w:val="24"/>
                <w:szCs w:val="24"/>
              </w:rPr>
            </w:pPr>
          </w:p>
        </w:tc>
        <w:tc>
          <w:tcPr>
            <w:tcW w:w="527" w:type="pct"/>
          </w:tcPr>
          <w:p w:rsidR="00832634" w:rsidRPr="00832634" w:rsidRDefault="00832634" w:rsidP="00EE4C6B">
            <w:pPr>
              <w:jc w:val="both"/>
              <w:rPr>
                <w:sz w:val="24"/>
                <w:szCs w:val="24"/>
              </w:rPr>
            </w:pPr>
            <w:r w:rsidRPr="00832634">
              <w:rPr>
                <w:sz w:val="24"/>
                <w:szCs w:val="24"/>
              </w:rPr>
              <w:t>бюджет а</w:t>
            </w:r>
            <w:r w:rsidRPr="00832634">
              <w:rPr>
                <w:sz w:val="24"/>
                <w:szCs w:val="24"/>
              </w:rPr>
              <w:t>в</w:t>
            </w:r>
            <w:r w:rsidRPr="00832634">
              <w:rPr>
                <w:sz w:val="24"/>
                <w:szCs w:val="24"/>
              </w:rPr>
              <w:t>тономного округа</w:t>
            </w:r>
          </w:p>
        </w:tc>
        <w:tc>
          <w:tcPr>
            <w:tcW w:w="419" w:type="pct"/>
            <w:gridSpan w:val="2"/>
            <w:vMerge/>
          </w:tcPr>
          <w:p w:rsidR="00832634" w:rsidRPr="00832634" w:rsidRDefault="00832634" w:rsidP="00832634">
            <w:pPr>
              <w:rPr>
                <w:sz w:val="24"/>
                <w:szCs w:val="24"/>
              </w:rPr>
            </w:pPr>
          </w:p>
        </w:tc>
        <w:tc>
          <w:tcPr>
            <w:tcW w:w="393" w:type="pct"/>
            <w:gridSpan w:val="2"/>
          </w:tcPr>
          <w:p w:rsidR="00832634" w:rsidRPr="00832634" w:rsidRDefault="00832634" w:rsidP="00832634">
            <w:pPr>
              <w:jc w:val="center"/>
              <w:rPr>
                <w:sz w:val="24"/>
                <w:szCs w:val="24"/>
              </w:rPr>
            </w:pPr>
            <w:r w:rsidRPr="00832634">
              <w:rPr>
                <w:sz w:val="24"/>
                <w:szCs w:val="24"/>
              </w:rPr>
              <w:t>-</w:t>
            </w:r>
          </w:p>
        </w:tc>
        <w:tc>
          <w:tcPr>
            <w:tcW w:w="373" w:type="pct"/>
            <w:gridSpan w:val="2"/>
          </w:tcPr>
          <w:p w:rsidR="00832634" w:rsidRPr="00832634" w:rsidRDefault="00832634" w:rsidP="00832634">
            <w:pPr>
              <w:jc w:val="center"/>
              <w:rPr>
                <w:sz w:val="24"/>
                <w:szCs w:val="24"/>
              </w:rPr>
            </w:pPr>
            <w:r w:rsidRPr="00832634">
              <w:rPr>
                <w:sz w:val="24"/>
                <w:szCs w:val="24"/>
              </w:rPr>
              <w:t>-</w:t>
            </w:r>
          </w:p>
        </w:tc>
        <w:tc>
          <w:tcPr>
            <w:tcW w:w="360" w:type="pct"/>
            <w:gridSpan w:val="2"/>
          </w:tcPr>
          <w:p w:rsidR="00832634" w:rsidRPr="00832634" w:rsidRDefault="00832634" w:rsidP="00832634">
            <w:pPr>
              <w:jc w:val="center"/>
              <w:rPr>
                <w:sz w:val="24"/>
                <w:szCs w:val="24"/>
              </w:rPr>
            </w:pPr>
            <w:r w:rsidRPr="00832634">
              <w:rPr>
                <w:sz w:val="24"/>
                <w:szCs w:val="24"/>
              </w:rPr>
              <w:t>-</w:t>
            </w:r>
          </w:p>
        </w:tc>
        <w:tc>
          <w:tcPr>
            <w:tcW w:w="365" w:type="pct"/>
            <w:gridSpan w:val="2"/>
          </w:tcPr>
          <w:p w:rsidR="00832634" w:rsidRPr="00832634" w:rsidRDefault="00832634" w:rsidP="00832634">
            <w:pPr>
              <w:jc w:val="center"/>
              <w:rPr>
                <w:sz w:val="24"/>
                <w:szCs w:val="24"/>
              </w:rPr>
            </w:pPr>
            <w:r w:rsidRPr="00832634">
              <w:rPr>
                <w:sz w:val="24"/>
                <w:szCs w:val="24"/>
              </w:rPr>
              <w:t>-</w:t>
            </w:r>
          </w:p>
        </w:tc>
        <w:tc>
          <w:tcPr>
            <w:tcW w:w="415" w:type="pct"/>
            <w:gridSpan w:val="5"/>
          </w:tcPr>
          <w:p w:rsidR="00832634" w:rsidRPr="00832634" w:rsidRDefault="00832634" w:rsidP="00832634">
            <w:pPr>
              <w:jc w:val="center"/>
              <w:rPr>
                <w:sz w:val="24"/>
                <w:szCs w:val="24"/>
              </w:rPr>
            </w:pPr>
            <w:r w:rsidRPr="00832634">
              <w:rPr>
                <w:sz w:val="24"/>
                <w:szCs w:val="24"/>
              </w:rPr>
              <w:t>-</w:t>
            </w:r>
          </w:p>
        </w:tc>
        <w:tc>
          <w:tcPr>
            <w:tcW w:w="381" w:type="pct"/>
            <w:gridSpan w:val="2"/>
          </w:tcPr>
          <w:p w:rsidR="00832634" w:rsidRPr="00832634" w:rsidRDefault="00832634" w:rsidP="00832634">
            <w:pPr>
              <w:jc w:val="center"/>
              <w:rPr>
                <w:sz w:val="24"/>
                <w:szCs w:val="24"/>
              </w:rPr>
            </w:pPr>
            <w:r w:rsidRPr="00832634">
              <w:rPr>
                <w:sz w:val="24"/>
                <w:szCs w:val="24"/>
              </w:rPr>
              <w:t>-</w:t>
            </w:r>
          </w:p>
        </w:tc>
      </w:tr>
      <w:tr w:rsidR="00832634" w:rsidRPr="00832634" w:rsidTr="00F42AA7">
        <w:trPr>
          <w:trHeight w:val="707"/>
        </w:trPr>
        <w:tc>
          <w:tcPr>
            <w:tcW w:w="333" w:type="pct"/>
            <w:vMerge/>
          </w:tcPr>
          <w:p w:rsidR="00832634" w:rsidRPr="00832634" w:rsidRDefault="00832634" w:rsidP="00832634">
            <w:pPr>
              <w:rPr>
                <w:sz w:val="24"/>
                <w:szCs w:val="24"/>
              </w:rPr>
            </w:pPr>
          </w:p>
        </w:tc>
        <w:tc>
          <w:tcPr>
            <w:tcW w:w="856" w:type="pct"/>
            <w:vMerge/>
          </w:tcPr>
          <w:p w:rsidR="00832634" w:rsidRPr="00832634" w:rsidRDefault="00832634" w:rsidP="00EE4C6B">
            <w:pPr>
              <w:jc w:val="both"/>
              <w:rPr>
                <w:sz w:val="24"/>
                <w:szCs w:val="24"/>
              </w:rPr>
            </w:pPr>
          </w:p>
        </w:tc>
        <w:tc>
          <w:tcPr>
            <w:tcW w:w="578" w:type="pct"/>
            <w:vMerge/>
          </w:tcPr>
          <w:p w:rsidR="00832634" w:rsidRPr="00832634" w:rsidRDefault="00832634" w:rsidP="00EE4C6B">
            <w:pPr>
              <w:jc w:val="both"/>
              <w:rPr>
                <w:sz w:val="24"/>
                <w:szCs w:val="24"/>
              </w:rPr>
            </w:pPr>
          </w:p>
        </w:tc>
        <w:tc>
          <w:tcPr>
            <w:tcW w:w="527" w:type="pct"/>
          </w:tcPr>
          <w:p w:rsidR="00832634" w:rsidRPr="00832634" w:rsidRDefault="00832634" w:rsidP="00EE4C6B">
            <w:pPr>
              <w:jc w:val="both"/>
              <w:rPr>
                <w:sz w:val="24"/>
                <w:szCs w:val="24"/>
              </w:rPr>
            </w:pPr>
            <w:r w:rsidRPr="00832634">
              <w:rPr>
                <w:sz w:val="24"/>
                <w:szCs w:val="24"/>
              </w:rPr>
              <w:t>бюджет района</w:t>
            </w:r>
          </w:p>
          <w:p w:rsidR="00832634" w:rsidRPr="00832634" w:rsidRDefault="00832634" w:rsidP="00EE4C6B">
            <w:pPr>
              <w:jc w:val="both"/>
              <w:rPr>
                <w:sz w:val="24"/>
                <w:szCs w:val="24"/>
              </w:rPr>
            </w:pPr>
          </w:p>
        </w:tc>
        <w:tc>
          <w:tcPr>
            <w:tcW w:w="419" w:type="pct"/>
            <w:gridSpan w:val="2"/>
            <w:vMerge/>
          </w:tcPr>
          <w:p w:rsidR="00832634" w:rsidRPr="00832634" w:rsidRDefault="00832634" w:rsidP="00832634">
            <w:pPr>
              <w:rPr>
                <w:sz w:val="24"/>
                <w:szCs w:val="24"/>
              </w:rPr>
            </w:pPr>
          </w:p>
        </w:tc>
        <w:tc>
          <w:tcPr>
            <w:tcW w:w="393" w:type="pct"/>
            <w:gridSpan w:val="2"/>
          </w:tcPr>
          <w:p w:rsidR="00832634" w:rsidRPr="00832634" w:rsidRDefault="00832634" w:rsidP="00832634">
            <w:pPr>
              <w:jc w:val="center"/>
              <w:rPr>
                <w:sz w:val="24"/>
                <w:szCs w:val="24"/>
              </w:rPr>
            </w:pPr>
            <w:r w:rsidRPr="00832634">
              <w:rPr>
                <w:sz w:val="24"/>
                <w:szCs w:val="24"/>
              </w:rPr>
              <w:t>17492,5</w:t>
            </w:r>
          </w:p>
        </w:tc>
        <w:tc>
          <w:tcPr>
            <w:tcW w:w="373" w:type="pct"/>
            <w:gridSpan w:val="2"/>
          </w:tcPr>
          <w:p w:rsidR="00832634" w:rsidRPr="00832634" w:rsidRDefault="00832634" w:rsidP="00832634">
            <w:pPr>
              <w:jc w:val="center"/>
              <w:rPr>
                <w:sz w:val="24"/>
                <w:szCs w:val="24"/>
              </w:rPr>
            </w:pPr>
            <w:r w:rsidRPr="00832634">
              <w:rPr>
                <w:sz w:val="24"/>
                <w:szCs w:val="24"/>
              </w:rPr>
              <w:t>11594,1</w:t>
            </w:r>
          </w:p>
        </w:tc>
        <w:tc>
          <w:tcPr>
            <w:tcW w:w="360" w:type="pct"/>
            <w:gridSpan w:val="2"/>
          </w:tcPr>
          <w:p w:rsidR="00832634" w:rsidRPr="00832634" w:rsidRDefault="00832634" w:rsidP="00832634">
            <w:pPr>
              <w:jc w:val="center"/>
              <w:rPr>
                <w:sz w:val="24"/>
                <w:szCs w:val="24"/>
              </w:rPr>
            </w:pPr>
            <w:r w:rsidRPr="00832634">
              <w:rPr>
                <w:sz w:val="24"/>
                <w:szCs w:val="24"/>
              </w:rPr>
              <w:t>2068,8</w:t>
            </w:r>
          </w:p>
        </w:tc>
        <w:tc>
          <w:tcPr>
            <w:tcW w:w="365" w:type="pct"/>
            <w:gridSpan w:val="2"/>
          </w:tcPr>
          <w:p w:rsidR="00832634" w:rsidRPr="00832634" w:rsidRDefault="00832634" w:rsidP="00832634">
            <w:pPr>
              <w:jc w:val="center"/>
              <w:rPr>
                <w:sz w:val="24"/>
                <w:szCs w:val="24"/>
              </w:rPr>
            </w:pPr>
            <w:r w:rsidRPr="00832634">
              <w:rPr>
                <w:sz w:val="24"/>
                <w:szCs w:val="24"/>
              </w:rPr>
              <w:t>3829,6</w:t>
            </w:r>
          </w:p>
        </w:tc>
        <w:tc>
          <w:tcPr>
            <w:tcW w:w="415" w:type="pct"/>
            <w:gridSpan w:val="5"/>
          </w:tcPr>
          <w:p w:rsidR="00832634" w:rsidRPr="00832634" w:rsidRDefault="00832634" w:rsidP="00832634">
            <w:pPr>
              <w:jc w:val="center"/>
              <w:rPr>
                <w:sz w:val="24"/>
                <w:szCs w:val="24"/>
              </w:rPr>
            </w:pPr>
            <w:r w:rsidRPr="00832634">
              <w:rPr>
                <w:sz w:val="24"/>
                <w:szCs w:val="24"/>
              </w:rPr>
              <w:t>0,0</w:t>
            </w:r>
          </w:p>
        </w:tc>
        <w:tc>
          <w:tcPr>
            <w:tcW w:w="381" w:type="pct"/>
            <w:gridSpan w:val="2"/>
          </w:tcPr>
          <w:p w:rsidR="00832634" w:rsidRPr="00832634" w:rsidRDefault="00832634" w:rsidP="00832634">
            <w:pPr>
              <w:jc w:val="center"/>
              <w:rPr>
                <w:sz w:val="24"/>
                <w:szCs w:val="24"/>
              </w:rPr>
            </w:pPr>
            <w:r w:rsidRPr="00832634">
              <w:rPr>
                <w:sz w:val="24"/>
                <w:szCs w:val="24"/>
              </w:rPr>
              <w:t>0,0</w:t>
            </w:r>
          </w:p>
        </w:tc>
      </w:tr>
      <w:tr w:rsidR="00832634" w:rsidRPr="00832634" w:rsidTr="00F42AA7">
        <w:trPr>
          <w:trHeight w:val="2697"/>
        </w:trPr>
        <w:tc>
          <w:tcPr>
            <w:tcW w:w="333" w:type="pct"/>
            <w:vMerge/>
          </w:tcPr>
          <w:p w:rsidR="00832634" w:rsidRPr="00832634" w:rsidRDefault="00832634" w:rsidP="00832634">
            <w:pPr>
              <w:rPr>
                <w:sz w:val="24"/>
                <w:szCs w:val="24"/>
              </w:rPr>
            </w:pPr>
          </w:p>
        </w:tc>
        <w:tc>
          <w:tcPr>
            <w:tcW w:w="856" w:type="pct"/>
            <w:vMerge/>
          </w:tcPr>
          <w:p w:rsidR="00832634" w:rsidRPr="00832634" w:rsidRDefault="00832634" w:rsidP="00832634">
            <w:pPr>
              <w:rPr>
                <w:sz w:val="24"/>
                <w:szCs w:val="24"/>
              </w:rPr>
            </w:pPr>
          </w:p>
        </w:tc>
        <w:tc>
          <w:tcPr>
            <w:tcW w:w="578" w:type="pct"/>
            <w:vMerge/>
          </w:tcPr>
          <w:p w:rsidR="00832634" w:rsidRPr="00832634" w:rsidRDefault="00832634" w:rsidP="00832634">
            <w:pPr>
              <w:rPr>
                <w:sz w:val="24"/>
                <w:szCs w:val="24"/>
              </w:rPr>
            </w:pPr>
          </w:p>
        </w:tc>
        <w:tc>
          <w:tcPr>
            <w:tcW w:w="527" w:type="pct"/>
          </w:tcPr>
          <w:p w:rsidR="00832634" w:rsidRPr="00832634" w:rsidRDefault="00832634" w:rsidP="00EE4C6B">
            <w:pPr>
              <w:jc w:val="both"/>
              <w:rPr>
                <w:sz w:val="24"/>
                <w:szCs w:val="24"/>
              </w:rPr>
            </w:pPr>
            <w:r w:rsidRPr="00832634">
              <w:rPr>
                <w:sz w:val="24"/>
                <w:szCs w:val="24"/>
              </w:rPr>
              <w:t>иные вн</w:t>
            </w:r>
            <w:r w:rsidRPr="00832634">
              <w:rPr>
                <w:sz w:val="24"/>
                <w:szCs w:val="24"/>
              </w:rPr>
              <w:t>е</w:t>
            </w:r>
            <w:r w:rsidRPr="00832634">
              <w:rPr>
                <w:sz w:val="24"/>
                <w:szCs w:val="24"/>
              </w:rPr>
              <w:t>бюджетные источники</w:t>
            </w:r>
          </w:p>
        </w:tc>
        <w:tc>
          <w:tcPr>
            <w:tcW w:w="419" w:type="pct"/>
            <w:gridSpan w:val="2"/>
            <w:vMerge/>
          </w:tcPr>
          <w:p w:rsidR="00832634" w:rsidRPr="00832634" w:rsidRDefault="00832634" w:rsidP="00832634">
            <w:pPr>
              <w:rPr>
                <w:sz w:val="24"/>
                <w:szCs w:val="24"/>
              </w:rPr>
            </w:pPr>
          </w:p>
        </w:tc>
        <w:tc>
          <w:tcPr>
            <w:tcW w:w="393" w:type="pct"/>
            <w:gridSpan w:val="2"/>
          </w:tcPr>
          <w:p w:rsidR="00832634" w:rsidRPr="00832634" w:rsidRDefault="00832634" w:rsidP="00832634">
            <w:pPr>
              <w:rPr>
                <w:sz w:val="24"/>
                <w:szCs w:val="24"/>
              </w:rPr>
            </w:pPr>
            <w:r w:rsidRPr="00832634">
              <w:rPr>
                <w:sz w:val="24"/>
                <w:szCs w:val="24"/>
              </w:rPr>
              <w:t>-</w:t>
            </w:r>
          </w:p>
        </w:tc>
        <w:tc>
          <w:tcPr>
            <w:tcW w:w="373" w:type="pct"/>
            <w:gridSpan w:val="2"/>
          </w:tcPr>
          <w:p w:rsidR="00832634" w:rsidRPr="00832634" w:rsidRDefault="00832634" w:rsidP="00832634">
            <w:pPr>
              <w:rPr>
                <w:sz w:val="24"/>
                <w:szCs w:val="24"/>
              </w:rPr>
            </w:pPr>
            <w:r w:rsidRPr="00832634">
              <w:rPr>
                <w:sz w:val="24"/>
                <w:szCs w:val="24"/>
              </w:rPr>
              <w:t>-</w:t>
            </w:r>
          </w:p>
        </w:tc>
        <w:tc>
          <w:tcPr>
            <w:tcW w:w="360" w:type="pct"/>
            <w:gridSpan w:val="2"/>
          </w:tcPr>
          <w:p w:rsidR="00832634" w:rsidRPr="00832634" w:rsidRDefault="00832634" w:rsidP="00832634">
            <w:pPr>
              <w:rPr>
                <w:sz w:val="24"/>
                <w:szCs w:val="24"/>
              </w:rPr>
            </w:pPr>
            <w:r w:rsidRPr="00832634">
              <w:rPr>
                <w:sz w:val="24"/>
                <w:szCs w:val="24"/>
              </w:rPr>
              <w:t>-</w:t>
            </w:r>
          </w:p>
        </w:tc>
        <w:tc>
          <w:tcPr>
            <w:tcW w:w="365" w:type="pct"/>
            <w:gridSpan w:val="2"/>
          </w:tcPr>
          <w:p w:rsidR="00832634" w:rsidRPr="00832634" w:rsidRDefault="00832634" w:rsidP="00832634">
            <w:pPr>
              <w:rPr>
                <w:sz w:val="24"/>
                <w:szCs w:val="24"/>
              </w:rPr>
            </w:pPr>
            <w:r w:rsidRPr="00832634">
              <w:rPr>
                <w:sz w:val="24"/>
                <w:szCs w:val="24"/>
              </w:rPr>
              <w:t>-</w:t>
            </w:r>
          </w:p>
        </w:tc>
        <w:tc>
          <w:tcPr>
            <w:tcW w:w="415" w:type="pct"/>
            <w:gridSpan w:val="5"/>
          </w:tcPr>
          <w:p w:rsidR="00832634" w:rsidRPr="00832634" w:rsidRDefault="00832634" w:rsidP="00832634">
            <w:pPr>
              <w:rPr>
                <w:sz w:val="24"/>
                <w:szCs w:val="24"/>
              </w:rPr>
            </w:pPr>
            <w:r w:rsidRPr="00832634">
              <w:rPr>
                <w:sz w:val="24"/>
                <w:szCs w:val="24"/>
              </w:rPr>
              <w:t>-</w:t>
            </w:r>
          </w:p>
        </w:tc>
        <w:tc>
          <w:tcPr>
            <w:tcW w:w="381" w:type="pct"/>
            <w:gridSpan w:val="2"/>
          </w:tcPr>
          <w:p w:rsidR="00832634" w:rsidRPr="00832634" w:rsidRDefault="00832634" w:rsidP="00832634">
            <w:pPr>
              <w:rPr>
                <w:sz w:val="24"/>
                <w:szCs w:val="24"/>
              </w:rPr>
            </w:pPr>
            <w:r w:rsidRPr="00832634">
              <w:rPr>
                <w:sz w:val="24"/>
                <w:szCs w:val="24"/>
              </w:rPr>
              <w:t>-</w:t>
            </w:r>
          </w:p>
        </w:tc>
      </w:tr>
      <w:tr w:rsidR="00832634" w:rsidRPr="00832634" w:rsidTr="00F42AA7">
        <w:trPr>
          <w:trHeight w:val="522"/>
        </w:trPr>
        <w:tc>
          <w:tcPr>
            <w:tcW w:w="333" w:type="pct"/>
            <w:vMerge w:val="restart"/>
          </w:tcPr>
          <w:p w:rsidR="00832634" w:rsidRPr="00832634" w:rsidRDefault="00832634" w:rsidP="00832634">
            <w:pPr>
              <w:jc w:val="center"/>
              <w:rPr>
                <w:sz w:val="24"/>
                <w:szCs w:val="24"/>
              </w:rPr>
            </w:pPr>
            <w:r w:rsidRPr="00832634">
              <w:rPr>
                <w:sz w:val="24"/>
                <w:szCs w:val="24"/>
              </w:rPr>
              <w:t>1.1.20.</w:t>
            </w:r>
          </w:p>
        </w:tc>
        <w:tc>
          <w:tcPr>
            <w:tcW w:w="856" w:type="pct"/>
            <w:vMerge w:val="restart"/>
          </w:tcPr>
          <w:p w:rsidR="00EE4C6B" w:rsidRDefault="00832634" w:rsidP="00EE4C6B">
            <w:pPr>
              <w:jc w:val="both"/>
              <w:rPr>
                <w:sz w:val="24"/>
                <w:szCs w:val="24"/>
              </w:rPr>
            </w:pPr>
            <w:r w:rsidRPr="00832634">
              <w:rPr>
                <w:sz w:val="24"/>
                <w:szCs w:val="24"/>
              </w:rPr>
              <w:t>Административное здание по ул.Ленина, д.6 (капитальный р</w:t>
            </w:r>
            <w:r w:rsidRPr="00832634">
              <w:rPr>
                <w:sz w:val="24"/>
                <w:szCs w:val="24"/>
              </w:rPr>
              <w:t>е</w:t>
            </w:r>
            <w:r w:rsidRPr="00832634">
              <w:rPr>
                <w:sz w:val="24"/>
                <w:szCs w:val="24"/>
              </w:rPr>
              <w:t>монт пожарного в</w:t>
            </w:r>
            <w:r w:rsidRPr="00832634">
              <w:rPr>
                <w:sz w:val="24"/>
                <w:szCs w:val="24"/>
              </w:rPr>
              <w:t>о</w:t>
            </w:r>
            <w:r w:rsidRPr="00832634">
              <w:rPr>
                <w:sz w:val="24"/>
                <w:szCs w:val="24"/>
              </w:rPr>
              <w:t>допровода на ц</w:t>
            </w:r>
            <w:r w:rsidRPr="00832634">
              <w:rPr>
                <w:sz w:val="24"/>
                <w:szCs w:val="24"/>
              </w:rPr>
              <w:t>о</w:t>
            </w:r>
            <w:r w:rsidRPr="00832634">
              <w:rPr>
                <w:sz w:val="24"/>
                <w:szCs w:val="24"/>
              </w:rPr>
              <w:t xml:space="preserve">кольном этаже) </w:t>
            </w:r>
          </w:p>
          <w:p w:rsidR="00832634" w:rsidRPr="00832634" w:rsidRDefault="00832634" w:rsidP="00EE4C6B">
            <w:pPr>
              <w:jc w:val="both"/>
              <w:rPr>
                <w:sz w:val="24"/>
                <w:szCs w:val="24"/>
              </w:rPr>
            </w:pPr>
            <w:r w:rsidRPr="00832634">
              <w:rPr>
                <w:sz w:val="24"/>
                <w:szCs w:val="24"/>
              </w:rPr>
              <w:t>в г.Нижневартовск</w:t>
            </w:r>
            <w:r w:rsidR="00EE4C6B">
              <w:rPr>
                <w:sz w:val="24"/>
                <w:szCs w:val="24"/>
              </w:rPr>
              <w:t>е</w:t>
            </w:r>
          </w:p>
        </w:tc>
        <w:tc>
          <w:tcPr>
            <w:tcW w:w="578" w:type="pct"/>
            <w:vMerge w:val="restart"/>
          </w:tcPr>
          <w:p w:rsidR="00832634" w:rsidRDefault="00832634" w:rsidP="00EE4C6B">
            <w:pPr>
              <w:jc w:val="both"/>
              <w:rPr>
                <w:sz w:val="24"/>
                <w:szCs w:val="24"/>
              </w:rPr>
            </w:pPr>
            <w:r w:rsidRPr="00832634">
              <w:rPr>
                <w:sz w:val="24"/>
                <w:szCs w:val="24"/>
              </w:rPr>
              <w:t>МКУ «УКС по застройке Нижнева</w:t>
            </w:r>
            <w:r w:rsidRPr="00832634">
              <w:rPr>
                <w:sz w:val="24"/>
                <w:szCs w:val="24"/>
              </w:rPr>
              <w:t>р</w:t>
            </w:r>
            <w:r w:rsidRPr="00832634">
              <w:rPr>
                <w:sz w:val="24"/>
                <w:szCs w:val="24"/>
              </w:rPr>
              <w:t>товского района»</w:t>
            </w:r>
          </w:p>
          <w:p w:rsidR="00EE4C6B" w:rsidRDefault="00EE4C6B" w:rsidP="00EE4C6B">
            <w:pPr>
              <w:jc w:val="both"/>
              <w:rPr>
                <w:sz w:val="24"/>
                <w:szCs w:val="24"/>
              </w:rPr>
            </w:pPr>
          </w:p>
          <w:p w:rsidR="00EE4C6B" w:rsidRDefault="00EE4C6B" w:rsidP="00EE4C6B">
            <w:pPr>
              <w:jc w:val="both"/>
              <w:rPr>
                <w:sz w:val="24"/>
                <w:szCs w:val="24"/>
              </w:rPr>
            </w:pPr>
          </w:p>
          <w:p w:rsidR="00EE4C6B" w:rsidRPr="00832634" w:rsidRDefault="00EE4C6B" w:rsidP="00EE4C6B">
            <w:pPr>
              <w:jc w:val="both"/>
              <w:rPr>
                <w:sz w:val="24"/>
                <w:szCs w:val="24"/>
              </w:rPr>
            </w:pPr>
          </w:p>
        </w:tc>
        <w:tc>
          <w:tcPr>
            <w:tcW w:w="527" w:type="pct"/>
          </w:tcPr>
          <w:p w:rsidR="00832634" w:rsidRPr="00832634" w:rsidRDefault="00832634" w:rsidP="00EE4C6B">
            <w:pPr>
              <w:jc w:val="both"/>
              <w:rPr>
                <w:sz w:val="24"/>
                <w:szCs w:val="24"/>
              </w:rPr>
            </w:pPr>
            <w:r w:rsidRPr="00832634">
              <w:rPr>
                <w:sz w:val="24"/>
                <w:szCs w:val="24"/>
              </w:rPr>
              <w:t>всего</w:t>
            </w:r>
          </w:p>
        </w:tc>
        <w:tc>
          <w:tcPr>
            <w:tcW w:w="419" w:type="pct"/>
            <w:gridSpan w:val="2"/>
            <w:vMerge w:val="restart"/>
          </w:tcPr>
          <w:p w:rsidR="00832634" w:rsidRPr="00832634" w:rsidRDefault="00832634" w:rsidP="00832634">
            <w:pPr>
              <w:rPr>
                <w:sz w:val="24"/>
                <w:szCs w:val="24"/>
              </w:rPr>
            </w:pPr>
            <w:r w:rsidRPr="00832634">
              <w:rPr>
                <w:sz w:val="24"/>
                <w:szCs w:val="24"/>
              </w:rPr>
              <w:t>х</w:t>
            </w:r>
          </w:p>
        </w:tc>
        <w:tc>
          <w:tcPr>
            <w:tcW w:w="393" w:type="pct"/>
            <w:gridSpan w:val="2"/>
          </w:tcPr>
          <w:p w:rsidR="00832634" w:rsidRPr="00832634" w:rsidRDefault="00832634" w:rsidP="00832634">
            <w:pPr>
              <w:jc w:val="center"/>
              <w:rPr>
                <w:sz w:val="24"/>
                <w:szCs w:val="24"/>
              </w:rPr>
            </w:pPr>
            <w:r w:rsidRPr="00832634">
              <w:rPr>
                <w:sz w:val="24"/>
                <w:szCs w:val="24"/>
              </w:rPr>
              <w:t>200,3</w:t>
            </w:r>
          </w:p>
        </w:tc>
        <w:tc>
          <w:tcPr>
            <w:tcW w:w="373" w:type="pct"/>
            <w:gridSpan w:val="2"/>
          </w:tcPr>
          <w:p w:rsidR="00832634" w:rsidRPr="00832634" w:rsidRDefault="00832634" w:rsidP="00832634">
            <w:pPr>
              <w:jc w:val="center"/>
              <w:rPr>
                <w:sz w:val="24"/>
                <w:szCs w:val="24"/>
              </w:rPr>
            </w:pPr>
            <w:r w:rsidRPr="00832634">
              <w:rPr>
                <w:sz w:val="24"/>
                <w:szCs w:val="24"/>
              </w:rPr>
              <w:t>-</w:t>
            </w:r>
          </w:p>
        </w:tc>
        <w:tc>
          <w:tcPr>
            <w:tcW w:w="360" w:type="pct"/>
            <w:gridSpan w:val="2"/>
          </w:tcPr>
          <w:p w:rsidR="00832634" w:rsidRPr="00832634" w:rsidRDefault="00832634" w:rsidP="00832634">
            <w:pPr>
              <w:jc w:val="center"/>
              <w:rPr>
                <w:sz w:val="24"/>
                <w:szCs w:val="24"/>
              </w:rPr>
            </w:pPr>
            <w:r w:rsidRPr="00832634">
              <w:rPr>
                <w:sz w:val="24"/>
                <w:szCs w:val="24"/>
              </w:rPr>
              <w:t>-</w:t>
            </w:r>
          </w:p>
        </w:tc>
        <w:tc>
          <w:tcPr>
            <w:tcW w:w="365" w:type="pct"/>
            <w:gridSpan w:val="2"/>
          </w:tcPr>
          <w:p w:rsidR="00832634" w:rsidRPr="00832634" w:rsidRDefault="00832634" w:rsidP="00832634">
            <w:pPr>
              <w:rPr>
                <w:sz w:val="24"/>
                <w:szCs w:val="24"/>
              </w:rPr>
            </w:pPr>
            <w:r w:rsidRPr="00832634">
              <w:rPr>
                <w:sz w:val="24"/>
                <w:szCs w:val="24"/>
              </w:rPr>
              <w:t xml:space="preserve"> 200,3</w:t>
            </w:r>
          </w:p>
        </w:tc>
        <w:tc>
          <w:tcPr>
            <w:tcW w:w="415" w:type="pct"/>
            <w:gridSpan w:val="5"/>
          </w:tcPr>
          <w:p w:rsidR="00832634" w:rsidRPr="00832634" w:rsidRDefault="00832634" w:rsidP="00832634">
            <w:pPr>
              <w:jc w:val="center"/>
              <w:rPr>
                <w:sz w:val="24"/>
                <w:szCs w:val="24"/>
              </w:rPr>
            </w:pPr>
            <w:r w:rsidRPr="00832634">
              <w:rPr>
                <w:sz w:val="24"/>
                <w:szCs w:val="24"/>
              </w:rPr>
              <w:t>-</w:t>
            </w:r>
          </w:p>
        </w:tc>
        <w:tc>
          <w:tcPr>
            <w:tcW w:w="381" w:type="pct"/>
            <w:gridSpan w:val="2"/>
          </w:tcPr>
          <w:p w:rsidR="00832634" w:rsidRPr="00832634" w:rsidRDefault="00832634" w:rsidP="00832634">
            <w:pPr>
              <w:jc w:val="center"/>
              <w:rPr>
                <w:sz w:val="24"/>
                <w:szCs w:val="24"/>
              </w:rPr>
            </w:pPr>
            <w:r w:rsidRPr="00832634">
              <w:rPr>
                <w:sz w:val="24"/>
                <w:szCs w:val="24"/>
              </w:rPr>
              <w:t>-</w:t>
            </w:r>
          </w:p>
        </w:tc>
      </w:tr>
      <w:tr w:rsidR="00832634" w:rsidRPr="00832634" w:rsidTr="00F42AA7">
        <w:trPr>
          <w:trHeight w:val="519"/>
        </w:trPr>
        <w:tc>
          <w:tcPr>
            <w:tcW w:w="333" w:type="pct"/>
            <w:vMerge/>
          </w:tcPr>
          <w:p w:rsidR="00832634" w:rsidRPr="00832634" w:rsidRDefault="00832634" w:rsidP="00832634">
            <w:pPr>
              <w:jc w:val="center"/>
              <w:rPr>
                <w:sz w:val="24"/>
                <w:szCs w:val="24"/>
              </w:rPr>
            </w:pPr>
          </w:p>
        </w:tc>
        <w:tc>
          <w:tcPr>
            <w:tcW w:w="856" w:type="pct"/>
            <w:vMerge/>
          </w:tcPr>
          <w:p w:rsidR="00832634" w:rsidRPr="00832634" w:rsidRDefault="00832634" w:rsidP="00EE4C6B">
            <w:pPr>
              <w:jc w:val="both"/>
              <w:rPr>
                <w:sz w:val="24"/>
                <w:szCs w:val="24"/>
              </w:rPr>
            </w:pPr>
          </w:p>
        </w:tc>
        <w:tc>
          <w:tcPr>
            <w:tcW w:w="578" w:type="pct"/>
            <w:vMerge/>
          </w:tcPr>
          <w:p w:rsidR="00832634" w:rsidRPr="00832634" w:rsidRDefault="00832634" w:rsidP="00EE4C6B">
            <w:pPr>
              <w:jc w:val="both"/>
              <w:rPr>
                <w:sz w:val="24"/>
                <w:szCs w:val="24"/>
              </w:rPr>
            </w:pPr>
          </w:p>
        </w:tc>
        <w:tc>
          <w:tcPr>
            <w:tcW w:w="527" w:type="pct"/>
          </w:tcPr>
          <w:p w:rsidR="00832634" w:rsidRPr="00832634" w:rsidRDefault="00832634" w:rsidP="00EE4C6B">
            <w:pPr>
              <w:jc w:val="both"/>
              <w:rPr>
                <w:sz w:val="24"/>
                <w:szCs w:val="24"/>
              </w:rPr>
            </w:pPr>
            <w:r w:rsidRPr="00832634">
              <w:rPr>
                <w:sz w:val="24"/>
                <w:szCs w:val="24"/>
              </w:rPr>
              <w:t>бюджет а</w:t>
            </w:r>
            <w:r w:rsidRPr="00832634">
              <w:rPr>
                <w:sz w:val="24"/>
                <w:szCs w:val="24"/>
              </w:rPr>
              <w:t>в</w:t>
            </w:r>
            <w:r w:rsidRPr="00832634">
              <w:rPr>
                <w:sz w:val="24"/>
                <w:szCs w:val="24"/>
              </w:rPr>
              <w:t>тономного округа</w:t>
            </w:r>
          </w:p>
        </w:tc>
        <w:tc>
          <w:tcPr>
            <w:tcW w:w="419" w:type="pct"/>
            <w:gridSpan w:val="2"/>
            <w:vMerge/>
          </w:tcPr>
          <w:p w:rsidR="00832634" w:rsidRPr="00832634" w:rsidRDefault="00832634" w:rsidP="00832634">
            <w:pPr>
              <w:rPr>
                <w:sz w:val="24"/>
                <w:szCs w:val="24"/>
              </w:rPr>
            </w:pPr>
          </w:p>
        </w:tc>
        <w:tc>
          <w:tcPr>
            <w:tcW w:w="393" w:type="pct"/>
            <w:gridSpan w:val="2"/>
          </w:tcPr>
          <w:p w:rsidR="00832634" w:rsidRPr="00832634" w:rsidRDefault="00832634" w:rsidP="00832634">
            <w:pPr>
              <w:jc w:val="center"/>
              <w:rPr>
                <w:sz w:val="24"/>
                <w:szCs w:val="24"/>
              </w:rPr>
            </w:pPr>
            <w:r w:rsidRPr="00832634">
              <w:rPr>
                <w:sz w:val="24"/>
                <w:szCs w:val="24"/>
              </w:rPr>
              <w:t>-</w:t>
            </w:r>
          </w:p>
        </w:tc>
        <w:tc>
          <w:tcPr>
            <w:tcW w:w="373" w:type="pct"/>
            <w:gridSpan w:val="2"/>
          </w:tcPr>
          <w:p w:rsidR="00832634" w:rsidRPr="00832634" w:rsidRDefault="00832634" w:rsidP="00832634">
            <w:pPr>
              <w:jc w:val="center"/>
              <w:rPr>
                <w:sz w:val="24"/>
                <w:szCs w:val="24"/>
              </w:rPr>
            </w:pPr>
            <w:r w:rsidRPr="00832634">
              <w:rPr>
                <w:sz w:val="24"/>
                <w:szCs w:val="24"/>
              </w:rPr>
              <w:t>-</w:t>
            </w:r>
          </w:p>
        </w:tc>
        <w:tc>
          <w:tcPr>
            <w:tcW w:w="360" w:type="pct"/>
            <w:gridSpan w:val="2"/>
          </w:tcPr>
          <w:p w:rsidR="00832634" w:rsidRPr="00832634" w:rsidRDefault="00832634" w:rsidP="00832634">
            <w:pPr>
              <w:jc w:val="center"/>
              <w:rPr>
                <w:sz w:val="24"/>
                <w:szCs w:val="24"/>
              </w:rPr>
            </w:pPr>
            <w:r w:rsidRPr="00832634">
              <w:rPr>
                <w:sz w:val="24"/>
                <w:szCs w:val="24"/>
              </w:rPr>
              <w:t>-</w:t>
            </w:r>
          </w:p>
        </w:tc>
        <w:tc>
          <w:tcPr>
            <w:tcW w:w="365" w:type="pct"/>
            <w:gridSpan w:val="2"/>
          </w:tcPr>
          <w:p w:rsidR="00832634" w:rsidRPr="00832634" w:rsidRDefault="00832634" w:rsidP="00832634">
            <w:pPr>
              <w:jc w:val="center"/>
              <w:rPr>
                <w:sz w:val="24"/>
                <w:szCs w:val="24"/>
              </w:rPr>
            </w:pPr>
            <w:r w:rsidRPr="00832634">
              <w:rPr>
                <w:sz w:val="24"/>
                <w:szCs w:val="24"/>
              </w:rPr>
              <w:t>-</w:t>
            </w:r>
          </w:p>
        </w:tc>
        <w:tc>
          <w:tcPr>
            <w:tcW w:w="415" w:type="pct"/>
            <w:gridSpan w:val="5"/>
          </w:tcPr>
          <w:p w:rsidR="00832634" w:rsidRPr="00832634" w:rsidRDefault="00832634" w:rsidP="00832634">
            <w:pPr>
              <w:jc w:val="center"/>
              <w:rPr>
                <w:sz w:val="24"/>
                <w:szCs w:val="24"/>
              </w:rPr>
            </w:pPr>
            <w:r w:rsidRPr="00832634">
              <w:rPr>
                <w:sz w:val="24"/>
                <w:szCs w:val="24"/>
              </w:rPr>
              <w:t>-</w:t>
            </w:r>
          </w:p>
        </w:tc>
        <w:tc>
          <w:tcPr>
            <w:tcW w:w="381" w:type="pct"/>
            <w:gridSpan w:val="2"/>
          </w:tcPr>
          <w:p w:rsidR="00832634" w:rsidRPr="00832634" w:rsidRDefault="00832634" w:rsidP="00832634">
            <w:pPr>
              <w:jc w:val="center"/>
              <w:rPr>
                <w:sz w:val="24"/>
                <w:szCs w:val="24"/>
              </w:rPr>
            </w:pPr>
            <w:r w:rsidRPr="00832634">
              <w:rPr>
                <w:sz w:val="24"/>
                <w:szCs w:val="24"/>
              </w:rPr>
              <w:t>-</w:t>
            </w:r>
          </w:p>
        </w:tc>
      </w:tr>
      <w:tr w:rsidR="00832634" w:rsidRPr="00832634" w:rsidTr="00F42AA7">
        <w:trPr>
          <w:trHeight w:val="519"/>
        </w:trPr>
        <w:tc>
          <w:tcPr>
            <w:tcW w:w="333" w:type="pct"/>
            <w:vMerge/>
          </w:tcPr>
          <w:p w:rsidR="00832634" w:rsidRPr="00832634" w:rsidRDefault="00832634" w:rsidP="00832634">
            <w:pPr>
              <w:jc w:val="center"/>
              <w:rPr>
                <w:sz w:val="24"/>
                <w:szCs w:val="24"/>
              </w:rPr>
            </w:pPr>
          </w:p>
        </w:tc>
        <w:tc>
          <w:tcPr>
            <w:tcW w:w="856" w:type="pct"/>
            <w:vMerge/>
          </w:tcPr>
          <w:p w:rsidR="00832634" w:rsidRPr="00832634" w:rsidRDefault="00832634" w:rsidP="00EE4C6B">
            <w:pPr>
              <w:jc w:val="both"/>
              <w:rPr>
                <w:sz w:val="24"/>
                <w:szCs w:val="24"/>
              </w:rPr>
            </w:pPr>
          </w:p>
        </w:tc>
        <w:tc>
          <w:tcPr>
            <w:tcW w:w="578" w:type="pct"/>
            <w:vMerge/>
          </w:tcPr>
          <w:p w:rsidR="00832634" w:rsidRPr="00832634" w:rsidRDefault="00832634" w:rsidP="00EE4C6B">
            <w:pPr>
              <w:jc w:val="both"/>
              <w:rPr>
                <w:sz w:val="24"/>
                <w:szCs w:val="24"/>
              </w:rPr>
            </w:pPr>
          </w:p>
        </w:tc>
        <w:tc>
          <w:tcPr>
            <w:tcW w:w="527" w:type="pct"/>
          </w:tcPr>
          <w:p w:rsidR="00832634" w:rsidRPr="00832634" w:rsidRDefault="00832634" w:rsidP="00EE4C6B">
            <w:pPr>
              <w:jc w:val="both"/>
              <w:rPr>
                <w:sz w:val="24"/>
                <w:szCs w:val="24"/>
              </w:rPr>
            </w:pPr>
            <w:r w:rsidRPr="00832634">
              <w:rPr>
                <w:sz w:val="24"/>
                <w:szCs w:val="24"/>
              </w:rPr>
              <w:t>бюджет района</w:t>
            </w:r>
          </w:p>
        </w:tc>
        <w:tc>
          <w:tcPr>
            <w:tcW w:w="419" w:type="pct"/>
            <w:gridSpan w:val="2"/>
            <w:vMerge/>
          </w:tcPr>
          <w:p w:rsidR="00832634" w:rsidRPr="00832634" w:rsidRDefault="00832634" w:rsidP="00832634">
            <w:pPr>
              <w:rPr>
                <w:sz w:val="24"/>
                <w:szCs w:val="24"/>
              </w:rPr>
            </w:pPr>
          </w:p>
        </w:tc>
        <w:tc>
          <w:tcPr>
            <w:tcW w:w="393" w:type="pct"/>
            <w:gridSpan w:val="2"/>
          </w:tcPr>
          <w:p w:rsidR="00832634" w:rsidRPr="00832634" w:rsidRDefault="00832634" w:rsidP="00832634">
            <w:pPr>
              <w:jc w:val="center"/>
              <w:rPr>
                <w:sz w:val="24"/>
                <w:szCs w:val="24"/>
              </w:rPr>
            </w:pPr>
            <w:r w:rsidRPr="00832634">
              <w:rPr>
                <w:sz w:val="24"/>
                <w:szCs w:val="24"/>
              </w:rPr>
              <w:t>200,3</w:t>
            </w:r>
          </w:p>
        </w:tc>
        <w:tc>
          <w:tcPr>
            <w:tcW w:w="373" w:type="pct"/>
            <w:gridSpan w:val="2"/>
          </w:tcPr>
          <w:p w:rsidR="00832634" w:rsidRPr="00832634" w:rsidRDefault="00832634" w:rsidP="00832634">
            <w:pPr>
              <w:jc w:val="center"/>
              <w:rPr>
                <w:sz w:val="24"/>
                <w:szCs w:val="24"/>
              </w:rPr>
            </w:pPr>
            <w:r w:rsidRPr="00832634">
              <w:rPr>
                <w:sz w:val="24"/>
                <w:szCs w:val="24"/>
              </w:rPr>
              <w:t>-</w:t>
            </w:r>
          </w:p>
        </w:tc>
        <w:tc>
          <w:tcPr>
            <w:tcW w:w="360" w:type="pct"/>
            <w:gridSpan w:val="2"/>
          </w:tcPr>
          <w:p w:rsidR="00832634" w:rsidRPr="00832634" w:rsidRDefault="00832634" w:rsidP="00832634">
            <w:pPr>
              <w:jc w:val="center"/>
              <w:rPr>
                <w:sz w:val="24"/>
                <w:szCs w:val="24"/>
              </w:rPr>
            </w:pPr>
            <w:r w:rsidRPr="00832634">
              <w:rPr>
                <w:sz w:val="24"/>
                <w:szCs w:val="24"/>
              </w:rPr>
              <w:t>-</w:t>
            </w:r>
          </w:p>
        </w:tc>
        <w:tc>
          <w:tcPr>
            <w:tcW w:w="365" w:type="pct"/>
            <w:gridSpan w:val="2"/>
          </w:tcPr>
          <w:p w:rsidR="00832634" w:rsidRPr="00832634" w:rsidRDefault="00832634" w:rsidP="00832634">
            <w:pPr>
              <w:jc w:val="center"/>
              <w:rPr>
                <w:sz w:val="24"/>
                <w:szCs w:val="24"/>
              </w:rPr>
            </w:pPr>
            <w:r w:rsidRPr="00832634">
              <w:rPr>
                <w:sz w:val="24"/>
                <w:szCs w:val="24"/>
              </w:rPr>
              <w:t>200,3</w:t>
            </w:r>
          </w:p>
        </w:tc>
        <w:tc>
          <w:tcPr>
            <w:tcW w:w="415" w:type="pct"/>
            <w:gridSpan w:val="5"/>
          </w:tcPr>
          <w:p w:rsidR="00832634" w:rsidRPr="00832634" w:rsidRDefault="00832634" w:rsidP="00832634">
            <w:pPr>
              <w:jc w:val="center"/>
              <w:rPr>
                <w:sz w:val="24"/>
                <w:szCs w:val="24"/>
              </w:rPr>
            </w:pPr>
            <w:r w:rsidRPr="00832634">
              <w:rPr>
                <w:sz w:val="24"/>
                <w:szCs w:val="24"/>
              </w:rPr>
              <w:t>-</w:t>
            </w:r>
          </w:p>
        </w:tc>
        <w:tc>
          <w:tcPr>
            <w:tcW w:w="381" w:type="pct"/>
            <w:gridSpan w:val="2"/>
          </w:tcPr>
          <w:p w:rsidR="00832634" w:rsidRPr="00832634" w:rsidRDefault="00832634" w:rsidP="00832634">
            <w:pPr>
              <w:jc w:val="center"/>
              <w:rPr>
                <w:sz w:val="24"/>
                <w:szCs w:val="24"/>
              </w:rPr>
            </w:pPr>
            <w:r w:rsidRPr="00832634">
              <w:rPr>
                <w:sz w:val="24"/>
                <w:szCs w:val="24"/>
              </w:rPr>
              <w:t>-</w:t>
            </w:r>
          </w:p>
        </w:tc>
      </w:tr>
      <w:tr w:rsidR="00832634" w:rsidRPr="00832634" w:rsidTr="00F42AA7">
        <w:trPr>
          <w:trHeight w:val="60"/>
        </w:trPr>
        <w:tc>
          <w:tcPr>
            <w:tcW w:w="333" w:type="pct"/>
            <w:vMerge/>
          </w:tcPr>
          <w:p w:rsidR="00832634" w:rsidRPr="00832634" w:rsidRDefault="00832634" w:rsidP="00832634">
            <w:pPr>
              <w:jc w:val="center"/>
              <w:rPr>
                <w:sz w:val="24"/>
                <w:szCs w:val="24"/>
              </w:rPr>
            </w:pPr>
          </w:p>
        </w:tc>
        <w:tc>
          <w:tcPr>
            <w:tcW w:w="856" w:type="pct"/>
            <w:vMerge/>
          </w:tcPr>
          <w:p w:rsidR="00832634" w:rsidRPr="00832634" w:rsidRDefault="00832634" w:rsidP="00EE4C6B">
            <w:pPr>
              <w:jc w:val="both"/>
              <w:rPr>
                <w:sz w:val="24"/>
                <w:szCs w:val="24"/>
              </w:rPr>
            </w:pPr>
          </w:p>
        </w:tc>
        <w:tc>
          <w:tcPr>
            <w:tcW w:w="578" w:type="pct"/>
            <w:vMerge/>
          </w:tcPr>
          <w:p w:rsidR="00832634" w:rsidRPr="00832634" w:rsidRDefault="00832634" w:rsidP="00EE4C6B">
            <w:pPr>
              <w:jc w:val="both"/>
              <w:rPr>
                <w:sz w:val="24"/>
                <w:szCs w:val="24"/>
              </w:rPr>
            </w:pPr>
          </w:p>
        </w:tc>
        <w:tc>
          <w:tcPr>
            <w:tcW w:w="527" w:type="pct"/>
          </w:tcPr>
          <w:p w:rsidR="00832634" w:rsidRPr="00832634" w:rsidRDefault="00832634" w:rsidP="00EE4C6B">
            <w:pPr>
              <w:jc w:val="both"/>
              <w:rPr>
                <w:sz w:val="24"/>
                <w:szCs w:val="24"/>
              </w:rPr>
            </w:pPr>
            <w:r w:rsidRPr="00832634">
              <w:rPr>
                <w:sz w:val="24"/>
                <w:szCs w:val="24"/>
              </w:rPr>
              <w:t>иные вн</w:t>
            </w:r>
            <w:r w:rsidRPr="00832634">
              <w:rPr>
                <w:sz w:val="24"/>
                <w:szCs w:val="24"/>
              </w:rPr>
              <w:t>е</w:t>
            </w:r>
            <w:r w:rsidRPr="00832634">
              <w:rPr>
                <w:sz w:val="24"/>
                <w:szCs w:val="24"/>
              </w:rPr>
              <w:t>бюджетные источники</w:t>
            </w:r>
          </w:p>
        </w:tc>
        <w:tc>
          <w:tcPr>
            <w:tcW w:w="419" w:type="pct"/>
            <w:gridSpan w:val="2"/>
            <w:vMerge/>
          </w:tcPr>
          <w:p w:rsidR="00832634" w:rsidRPr="00832634" w:rsidRDefault="00832634" w:rsidP="00832634">
            <w:pPr>
              <w:rPr>
                <w:sz w:val="24"/>
                <w:szCs w:val="24"/>
              </w:rPr>
            </w:pPr>
          </w:p>
        </w:tc>
        <w:tc>
          <w:tcPr>
            <w:tcW w:w="393" w:type="pct"/>
            <w:gridSpan w:val="2"/>
          </w:tcPr>
          <w:p w:rsidR="00832634" w:rsidRPr="00832634" w:rsidRDefault="00832634" w:rsidP="00832634">
            <w:pPr>
              <w:jc w:val="center"/>
              <w:rPr>
                <w:sz w:val="24"/>
                <w:szCs w:val="24"/>
              </w:rPr>
            </w:pPr>
            <w:r w:rsidRPr="00832634">
              <w:rPr>
                <w:sz w:val="24"/>
                <w:szCs w:val="24"/>
              </w:rPr>
              <w:t>-</w:t>
            </w:r>
          </w:p>
        </w:tc>
        <w:tc>
          <w:tcPr>
            <w:tcW w:w="373" w:type="pct"/>
            <w:gridSpan w:val="2"/>
          </w:tcPr>
          <w:p w:rsidR="00832634" w:rsidRPr="00832634" w:rsidRDefault="00832634" w:rsidP="00832634">
            <w:pPr>
              <w:jc w:val="center"/>
              <w:rPr>
                <w:sz w:val="24"/>
                <w:szCs w:val="24"/>
              </w:rPr>
            </w:pPr>
            <w:r w:rsidRPr="00832634">
              <w:rPr>
                <w:sz w:val="24"/>
                <w:szCs w:val="24"/>
              </w:rPr>
              <w:t>-</w:t>
            </w:r>
          </w:p>
        </w:tc>
        <w:tc>
          <w:tcPr>
            <w:tcW w:w="360" w:type="pct"/>
            <w:gridSpan w:val="2"/>
          </w:tcPr>
          <w:p w:rsidR="00832634" w:rsidRPr="00832634" w:rsidRDefault="00832634" w:rsidP="00832634">
            <w:pPr>
              <w:jc w:val="center"/>
              <w:rPr>
                <w:sz w:val="24"/>
                <w:szCs w:val="24"/>
              </w:rPr>
            </w:pPr>
            <w:r w:rsidRPr="00832634">
              <w:rPr>
                <w:sz w:val="24"/>
                <w:szCs w:val="24"/>
              </w:rPr>
              <w:t>-</w:t>
            </w:r>
          </w:p>
        </w:tc>
        <w:tc>
          <w:tcPr>
            <w:tcW w:w="365" w:type="pct"/>
            <w:gridSpan w:val="2"/>
          </w:tcPr>
          <w:p w:rsidR="00832634" w:rsidRPr="00832634" w:rsidRDefault="00832634" w:rsidP="00832634">
            <w:pPr>
              <w:jc w:val="center"/>
              <w:rPr>
                <w:sz w:val="24"/>
                <w:szCs w:val="24"/>
              </w:rPr>
            </w:pPr>
            <w:r w:rsidRPr="00832634">
              <w:rPr>
                <w:sz w:val="24"/>
                <w:szCs w:val="24"/>
              </w:rPr>
              <w:t>-</w:t>
            </w:r>
          </w:p>
        </w:tc>
        <w:tc>
          <w:tcPr>
            <w:tcW w:w="415" w:type="pct"/>
            <w:gridSpan w:val="5"/>
          </w:tcPr>
          <w:p w:rsidR="00832634" w:rsidRPr="00832634" w:rsidRDefault="00832634" w:rsidP="00832634">
            <w:pPr>
              <w:jc w:val="center"/>
              <w:rPr>
                <w:sz w:val="24"/>
                <w:szCs w:val="24"/>
              </w:rPr>
            </w:pPr>
            <w:r w:rsidRPr="00832634">
              <w:rPr>
                <w:sz w:val="24"/>
                <w:szCs w:val="24"/>
              </w:rPr>
              <w:t>-</w:t>
            </w:r>
          </w:p>
        </w:tc>
        <w:tc>
          <w:tcPr>
            <w:tcW w:w="381" w:type="pct"/>
            <w:gridSpan w:val="2"/>
          </w:tcPr>
          <w:p w:rsidR="00832634" w:rsidRPr="00832634" w:rsidRDefault="00832634" w:rsidP="00832634">
            <w:pPr>
              <w:jc w:val="center"/>
              <w:rPr>
                <w:sz w:val="24"/>
                <w:szCs w:val="24"/>
              </w:rPr>
            </w:pPr>
            <w:r w:rsidRPr="00832634">
              <w:rPr>
                <w:sz w:val="24"/>
                <w:szCs w:val="24"/>
              </w:rPr>
              <w:t>-</w:t>
            </w:r>
          </w:p>
        </w:tc>
      </w:tr>
      <w:tr w:rsidR="00832634" w:rsidRPr="00832634" w:rsidTr="00F42AA7">
        <w:trPr>
          <w:gridAfter w:val="1"/>
          <w:wAfter w:w="7" w:type="pct"/>
          <w:trHeight w:val="589"/>
        </w:trPr>
        <w:tc>
          <w:tcPr>
            <w:tcW w:w="1767" w:type="pct"/>
            <w:gridSpan w:val="3"/>
            <w:vMerge w:val="restart"/>
          </w:tcPr>
          <w:p w:rsidR="00832634" w:rsidRDefault="00832634" w:rsidP="00EE4C6B">
            <w:pPr>
              <w:jc w:val="both"/>
              <w:rPr>
                <w:sz w:val="24"/>
                <w:szCs w:val="24"/>
              </w:rPr>
            </w:pPr>
            <w:r w:rsidRPr="00832634">
              <w:rPr>
                <w:sz w:val="24"/>
                <w:szCs w:val="24"/>
              </w:rPr>
              <w:t>Итого по основному мероприятию 1.1.</w:t>
            </w:r>
          </w:p>
          <w:p w:rsidR="00EE4C6B" w:rsidRDefault="00EE4C6B" w:rsidP="00EE4C6B">
            <w:pPr>
              <w:jc w:val="both"/>
              <w:rPr>
                <w:sz w:val="24"/>
                <w:szCs w:val="24"/>
              </w:rPr>
            </w:pPr>
          </w:p>
          <w:p w:rsidR="00EE4C6B" w:rsidRDefault="00EE4C6B" w:rsidP="00EE4C6B">
            <w:pPr>
              <w:jc w:val="both"/>
              <w:rPr>
                <w:sz w:val="24"/>
                <w:szCs w:val="24"/>
              </w:rPr>
            </w:pPr>
          </w:p>
          <w:p w:rsidR="00EE4C6B" w:rsidRPr="00832634" w:rsidRDefault="00EE4C6B" w:rsidP="00EE4C6B">
            <w:pPr>
              <w:jc w:val="both"/>
              <w:rPr>
                <w:sz w:val="24"/>
                <w:szCs w:val="24"/>
              </w:rPr>
            </w:pPr>
          </w:p>
        </w:tc>
        <w:tc>
          <w:tcPr>
            <w:tcW w:w="527" w:type="pct"/>
          </w:tcPr>
          <w:p w:rsidR="00832634" w:rsidRPr="00832634" w:rsidRDefault="00832634" w:rsidP="00EE4C6B">
            <w:pPr>
              <w:jc w:val="both"/>
              <w:rPr>
                <w:sz w:val="24"/>
                <w:szCs w:val="24"/>
              </w:rPr>
            </w:pPr>
            <w:r w:rsidRPr="00832634">
              <w:rPr>
                <w:sz w:val="24"/>
                <w:szCs w:val="24"/>
              </w:rPr>
              <w:t>всего</w:t>
            </w:r>
          </w:p>
        </w:tc>
        <w:tc>
          <w:tcPr>
            <w:tcW w:w="419" w:type="pct"/>
            <w:gridSpan w:val="2"/>
            <w:vMerge w:val="restart"/>
          </w:tcPr>
          <w:p w:rsidR="00832634" w:rsidRPr="00832634" w:rsidRDefault="00832634" w:rsidP="00832634">
            <w:pPr>
              <w:rPr>
                <w:sz w:val="24"/>
                <w:szCs w:val="24"/>
              </w:rPr>
            </w:pPr>
            <w:r w:rsidRPr="00832634">
              <w:rPr>
                <w:sz w:val="24"/>
                <w:szCs w:val="24"/>
              </w:rPr>
              <w:t>х</w:t>
            </w:r>
          </w:p>
        </w:tc>
        <w:tc>
          <w:tcPr>
            <w:tcW w:w="393" w:type="pct"/>
            <w:gridSpan w:val="2"/>
          </w:tcPr>
          <w:p w:rsidR="00832634" w:rsidRPr="00832634" w:rsidRDefault="00832634" w:rsidP="00832634">
            <w:pPr>
              <w:jc w:val="center"/>
              <w:rPr>
                <w:sz w:val="24"/>
                <w:szCs w:val="24"/>
              </w:rPr>
            </w:pPr>
            <w:r w:rsidRPr="00832634">
              <w:rPr>
                <w:sz w:val="24"/>
                <w:szCs w:val="24"/>
              </w:rPr>
              <w:t>17492,5</w:t>
            </w:r>
          </w:p>
        </w:tc>
        <w:tc>
          <w:tcPr>
            <w:tcW w:w="373" w:type="pct"/>
            <w:gridSpan w:val="2"/>
          </w:tcPr>
          <w:p w:rsidR="00832634" w:rsidRPr="00832634" w:rsidRDefault="00832634" w:rsidP="00832634">
            <w:pPr>
              <w:jc w:val="center"/>
              <w:rPr>
                <w:sz w:val="24"/>
                <w:szCs w:val="24"/>
              </w:rPr>
            </w:pPr>
            <w:r w:rsidRPr="00832634">
              <w:rPr>
                <w:sz w:val="24"/>
                <w:szCs w:val="24"/>
              </w:rPr>
              <w:t>11594,1</w:t>
            </w:r>
          </w:p>
        </w:tc>
        <w:tc>
          <w:tcPr>
            <w:tcW w:w="360" w:type="pct"/>
            <w:gridSpan w:val="2"/>
          </w:tcPr>
          <w:p w:rsidR="00832634" w:rsidRPr="00832634" w:rsidRDefault="00832634" w:rsidP="00832634">
            <w:pPr>
              <w:jc w:val="center"/>
              <w:rPr>
                <w:sz w:val="24"/>
                <w:szCs w:val="24"/>
              </w:rPr>
            </w:pPr>
            <w:r w:rsidRPr="00832634">
              <w:rPr>
                <w:sz w:val="24"/>
                <w:szCs w:val="24"/>
              </w:rPr>
              <w:t>2068,8</w:t>
            </w:r>
          </w:p>
        </w:tc>
        <w:tc>
          <w:tcPr>
            <w:tcW w:w="385" w:type="pct"/>
            <w:gridSpan w:val="3"/>
          </w:tcPr>
          <w:p w:rsidR="00832634" w:rsidRPr="00832634" w:rsidRDefault="00832634" w:rsidP="00832634">
            <w:pPr>
              <w:jc w:val="center"/>
              <w:rPr>
                <w:sz w:val="24"/>
                <w:szCs w:val="24"/>
              </w:rPr>
            </w:pPr>
            <w:r w:rsidRPr="00832634">
              <w:rPr>
                <w:sz w:val="24"/>
                <w:szCs w:val="24"/>
              </w:rPr>
              <w:t>3829,6</w:t>
            </w:r>
          </w:p>
        </w:tc>
        <w:tc>
          <w:tcPr>
            <w:tcW w:w="385" w:type="pct"/>
            <w:gridSpan w:val="3"/>
          </w:tcPr>
          <w:p w:rsidR="00832634" w:rsidRPr="00832634" w:rsidRDefault="00832634" w:rsidP="00832634">
            <w:pPr>
              <w:jc w:val="center"/>
              <w:rPr>
                <w:sz w:val="24"/>
                <w:szCs w:val="24"/>
              </w:rPr>
            </w:pPr>
            <w:r w:rsidRPr="00832634">
              <w:rPr>
                <w:sz w:val="24"/>
                <w:szCs w:val="24"/>
              </w:rPr>
              <w:t>0,0</w:t>
            </w:r>
          </w:p>
        </w:tc>
        <w:tc>
          <w:tcPr>
            <w:tcW w:w="384" w:type="pct"/>
            <w:gridSpan w:val="2"/>
          </w:tcPr>
          <w:p w:rsidR="00832634" w:rsidRPr="00832634" w:rsidRDefault="00832634" w:rsidP="00832634">
            <w:pPr>
              <w:jc w:val="center"/>
              <w:rPr>
                <w:sz w:val="24"/>
                <w:szCs w:val="24"/>
              </w:rPr>
            </w:pPr>
            <w:r w:rsidRPr="00832634">
              <w:rPr>
                <w:sz w:val="24"/>
                <w:szCs w:val="24"/>
              </w:rPr>
              <w:t>0,0</w:t>
            </w:r>
          </w:p>
        </w:tc>
      </w:tr>
      <w:tr w:rsidR="00832634" w:rsidRPr="00832634" w:rsidTr="00F42AA7">
        <w:trPr>
          <w:gridAfter w:val="1"/>
          <w:wAfter w:w="7" w:type="pct"/>
          <w:trHeight w:val="710"/>
        </w:trPr>
        <w:tc>
          <w:tcPr>
            <w:tcW w:w="1767" w:type="pct"/>
            <w:gridSpan w:val="3"/>
            <w:vMerge/>
          </w:tcPr>
          <w:p w:rsidR="00832634" w:rsidRPr="00832634" w:rsidRDefault="00832634" w:rsidP="00EE4C6B">
            <w:pPr>
              <w:jc w:val="both"/>
              <w:rPr>
                <w:sz w:val="24"/>
                <w:szCs w:val="24"/>
              </w:rPr>
            </w:pPr>
          </w:p>
        </w:tc>
        <w:tc>
          <w:tcPr>
            <w:tcW w:w="527" w:type="pct"/>
          </w:tcPr>
          <w:p w:rsidR="00832634" w:rsidRPr="00832634" w:rsidRDefault="00832634" w:rsidP="00EE4C6B">
            <w:pPr>
              <w:jc w:val="both"/>
              <w:rPr>
                <w:sz w:val="24"/>
                <w:szCs w:val="24"/>
              </w:rPr>
            </w:pPr>
            <w:r w:rsidRPr="00832634">
              <w:rPr>
                <w:sz w:val="24"/>
                <w:szCs w:val="24"/>
              </w:rPr>
              <w:t>бюджет а</w:t>
            </w:r>
            <w:r w:rsidRPr="00832634">
              <w:rPr>
                <w:sz w:val="24"/>
                <w:szCs w:val="24"/>
              </w:rPr>
              <w:t>в</w:t>
            </w:r>
            <w:r w:rsidRPr="00832634">
              <w:rPr>
                <w:sz w:val="24"/>
                <w:szCs w:val="24"/>
              </w:rPr>
              <w:t>тономного округа</w:t>
            </w:r>
          </w:p>
        </w:tc>
        <w:tc>
          <w:tcPr>
            <w:tcW w:w="419" w:type="pct"/>
            <w:gridSpan w:val="2"/>
            <w:vMerge/>
          </w:tcPr>
          <w:p w:rsidR="00832634" w:rsidRPr="00832634" w:rsidRDefault="00832634" w:rsidP="00832634">
            <w:pPr>
              <w:rPr>
                <w:sz w:val="24"/>
                <w:szCs w:val="24"/>
              </w:rPr>
            </w:pPr>
          </w:p>
        </w:tc>
        <w:tc>
          <w:tcPr>
            <w:tcW w:w="393" w:type="pct"/>
            <w:gridSpan w:val="2"/>
          </w:tcPr>
          <w:p w:rsidR="00832634" w:rsidRPr="00832634" w:rsidRDefault="00832634" w:rsidP="00832634">
            <w:pPr>
              <w:jc w:val="center"/>
              <w:rPr>
                <w:sz w:val="24"/>
                <w:szCs w:val="24"/>
              </w:rPr>
            </w:pPr>
            <w:r w:rsidRPr="00832634">
              <w:rPr>
                <w:sz w:val="24"/>
                <w:szCs w:val="24"/>
              </w:rPr>
              <w:t>-</w:t>
            </w:r>
          </w:p>
        </w:tc>
        <w:tc>
          <w:tcPr>
            <w:tcW w:w="373" w:type="pct"/>
            <w:gridSpan w:val="2"/>
          </w:tcPr>
          <w:p w:rsidR="00832634" w:rsidRPr="00832634" w:rsidRDefault="00832634" w:rsidP="00832634">
            <w:pPr>
              <w:jc w:val="center"/>
              <w:rPr>
                <w:sz w:val="24"/>
                <w:szCs w:val="24"/>
              </w:rPr>
            </w:pPr>
            <w:r w:rsidRPr="00832634">
              <w:rPr>
                <w:sz w:val="24"/>
                <w:szCs w:val="24"/>
              </w:rPr>
              <w:t>-</w:t>
            </w:r>
          </w:p>
        </w:tc>
        <w:tc>
          <w:tcPr>
            <w:tcW w:w="360" w:type="pct"/>
            <w:gridSpan w:val="2"/>
          </w:tcPr>
          <w:p w:rsidR="00832634" w:rsidRPr="00832634" w:rsidRDefault="00832634" w:rsidP="00832634">
            <w:pPr>
              <w:jc w:val="center"/>
              <w:rPr>
                <w:sz w:val="24"/>
                <w:szCs w:val="24"/>
              </w:rPr>
            </w:pPr>
            <w:r w:rsidRPr="00832634">
              <w:rPr>
                <w:sz w:val="24"/>
                <w:szCs w:val="24"/>
              </w:rPr>
              <w:t>-</w:t>
            </w:r>
          </w:p>
        </w:tc>
        <w:tc>
          <w:tcPr>
            <w:tcW w:w="385" w:type="pct"/>
            <w:gridSpan w:val="3"/>
          </w:tcPr>
          <w:p w:rsidR="00832634" w:rsidRPr="00832634" w:rsidRDefault="00832634" w:rsidP="00832634">
            <w:pPr>
              <w:ind w:left="-18" w:firstLine="18"/>
              <w:jc w:val="center"/>
              <w:rPr>
                <w:sz w:val="24"/>
                <w:szCs w:val="24"/>
              </w:rPr>
            </w:pPr>
            <w:r w:rsidRPr="00832634">
              <w:rPr>
                <w:sz w:val="24"/>
                <w:szCs w:val="24"/>
              </w:rPr>
              <w:t>-</w:t>
            </w:r>
          </w:p>
        </w:tc>
        <w:tc>
          <w:tcPr>
            <w:tcW w:w="385" w:type="pct"/>
            <w:gridSpan w:val="3"/>
          </w:tcPr>
          <w:p w:rsidR="00832634" w:rsidRPr="00832634" w:rsidRDefault="00832634" w:rsidP="00832634">
            <w:pPr>
              <w:jc w:val="center"/>
              <w:rPr>
                <w:sz w:val="24"/>
                <w:szCs w:val="24"/>
              </w:rPr>
            </w:pPr>
            <w:r w:rsidRPr="00832634">
              <w:rPr>
                <w:sz w:val="24"/>
                <w:szCs w:val="24"/>
              </w:rPr>
              <w:t>-</w:t>
            </w:r>
          </w:p>
        </w:tc>
        <w:tc>
          <w:tcPr>
            <w:tcW w:w="384" w:type="pct"/>
            <w:gridSpan w:val="2"/>
          </w:tcPr>
          <w:p w:rsidR="00832634" w:rsidRPr="00832634" w:rsidRDefault="00832634" w:rsidP="00832634">
            <w:pPr>
              <w:jc w:val="center"/>
              <w:rPr>
                <w:sz w:val="24"/>
                <w:szCs w:val="24"/>
              </w:rPr>
            </w:pPr>
            <w:r w:rsidRPr="00832634">
              <w:rPr>
                <w:sz w:val="24"/>
                <w:szCs w:val="24"/>
              </w:rPr>
              <w:t>-</w:t>
            </w:r>
          </w:p>
        </w:tc>
      </w:tr>
      <w:tr w:rsidR="00832634" w:rsidRPr="00832634" w:rsidTr="00F42AA7">
        <w:trPr>
          <w:gridAfter w:val="1"/>
          <w:wAfter w:w="7" w:type="pct"/>
          <w:trHeight w:val="597"/>
        </w:trPr>
        <w:tc>
          <w:tcPr>
            <w:tcW w:w="1767" w:type="pct"/>
            <w:gridSpan w:val="3"/>
            <w:vMerge/>
          </w:tcPr>
          <w:p w:rsidR="00832634" w:rsidRPr="00832634" w:rsidRDefault="00832634" w:rsidP="00EE4C6B">
            <w:pPr>
              <w:jc w:val="both"/>
              <w:rPr>
                <w:sz w:val="24"/>
                <w:szCs w:val="24"/>
              </w:rPr>
            </w:pPr>
          </w:p>
        </w:tc>
        <w:tc>
          <w:tcPr>
            <w:tcW w:w="527" w:type="pct"/>
          </w:tcPr>
          <w:p w:rsidR="00832634" w:rsidRPr="00832634" w:rsidRDefault="00832634" w:rsidP="00EE4C6B">
            <w:pPr>
              <w:jc w:val="both"/>
              <w:rPr>
                <w:sz w:val="24"/>
                <w:szCs w:val="24"/>
              </w:rPr>
            </w:pPr>
            <w:r w:rsidRPr="00832634">
              <w:rPr>
                <w:sz w:val="24"/>
                <w:szCs w:val="24"/>
              </w:rPr>
              <w:t>бюджет района</w:t>
            </w:r>
          </w:p>
          <w:p w:rsidR="00832634" w:rsidRPr="00832634" w:rsidRDefault="00832634" w:rsidP="00EE4C6B">
            <w:pPr>
              <w:jc w:val="both"/>
              <w:rPr>
                <w:sz w:val="24"/>
                <w:szCs w:val="24"/>
              </w:rPr>
            </w:pPr>
          </w:p>
        </w:tc>
        <w:tc>
          <w:tcPr>
            <w:tcW w:w="419" w:type="pct"/>
            <w:gridSpan w:val="2"/>
            <w:vMerge/>
          </w:tcPr>
          <w:p w:rsidR="00832634" w:rsidRPr="00832634" w:rsidRDefault="00832634" w:rsidP="00832634">
            <w:pPr>
              <w:rPr>
                <w:sz w:val="24"/>
                <w:szCs w:val="24"/>
              </w:rPr>
            </w:pPr>
          </w:p>
        </w:tc>
        <w:tc>
          <w:tcPr>
            <w:tcW w:w="393" w:type="pct"/>
            <w:gridSpan w:val="2"/>
          </w:tcPr>
          <w:p w:rsidR="00832634" w:rsidRPr="00832634" w:rsidRDefault="00832634" w:rsidP="00832634">
            <w:pPr>
              <w:jc w:val="center"/>
              <w:rPr>
                <w:sz w:val="24"/>
                <w:szCs w:val="24"/>
              </w:rPr>
            </w:pPr>
            <w:r w:rsidRPr="00832634">
              <w:rPr>
                <w:sz w:val="24"/>
                <w:szCs w:val="24"/>
              </w:rPr>
              <w:t>17492,5</w:t>
            </w:r>
          </w:p>
        </w:tc>
        <w:tc>
          <w:tcPr>
            <w:tcW w:w="373" w:type="pct"/>
            <w:gridSpan w:val="2"/>
          </w:tcPr>
          <w:p w:rsidR="00832634" w:rsidRPr="00832634" w:rsidRDefault="00832634" w:rsidP="00832634">
            <w:pPr>
              <w:jc w:val="center"/>
              <w:rPr>
                <w:sz w:val="24"/>
                <w:szCs w:val="24"/>
              </w:rPr>
            </w:pPr>
            <w:r w:rsidRPr="00832634">
              <w:rPr>
                <w:sz w:val="24"/>
                <w:szCs w:val="24"/>
              </w:rPr>
              <w:t>11594,1</w:t>
            </w:r>
          </w:p>
        </w:tc>
        <w:tc>
          <w:tcPr>
            <w:tcW w:w="360" w:type="pct"/>
            <w:gridSpan w:val="2"/>
          </w:tcPr>
          <w:p w:rsidR="00832634" w:rsidRPr="00832634" w:rsidRDefault="00832634" w:rsidP="00832634">
            <w:pPr>
              <w:jc w:val="center"/>
              <w:rPr>
                <w:sz w:val="24"/>
                <w:szCs w:val="24"/>
              </w:rPr>
            </w:pPr>
            <w:r w:rsidRPr="00832634">
              <w:rPr>
                <w:sz w:val="24"/>
                <w:szCs w:val="24"/>
              </w:rPr>
              <w:t>2068,8</w:t>
            </w:r>
          </w:p>
        </w:tc>
        <w:tc>
          <w:tcPr>
            <w:tcW w:w="385" w:type="pct"/>
            <w:gridSpan w:val="3"/>
          </w:tcPr>
          <w:p w:rsidR="00832634" w:rsidRPr="00832634" w:rsidRDefault="00832634" w:rsidP="00832634">
            <w:pPr>
              <w:jc w:val="center"/>
              <w:rPr>
                <w:sz w:val="24"/>
                <w:szCs w:val="24"/>
              </w:rPr>
            </w:pPr>
            <w:r w:rsidRPr="00832634">
              <w:rPr>
                <w:sz w:val="24"/>
                <w:szCs w:val="24"/>
              </w:rPr>
              <w:t>3829,6</w:t>
            </w:r>
          </w:p>
        </w:tc>
        <w:tc>
          <w:tcPr>
            <w:tcW w:w="385" w:type="pct"/>
            <w:gridSpan w:val="3"/>
          </w:tcPr>
          <w:p w:rsidR="00832634" w:rsidRPr="00832634" w:rsidRDefault="00832634" w:rsidP="00832634">
            <w:pPr>
              <w:jc w:val="center"/>
              <w:rPr>
                <w:sz w:val="24"/>
                <w:szCs w:val="24"/>
              </w:rPr>
            </w:pPr>
            <w:r w:rsidRPr="00832634">
              <w:rPr>
                <w:sz w:val="24"/>
                <w:szCs w:val="24"/>
              </w:rPr>
              <w:t>0,0</w:t>
            </w:r>
          </w:p>
        </w:tc>
        <w:tc>
          <w:tcPr>
            <w:tcW w:w="384" w:type="pct"/>
            <w:gridSpan w:val="2"/>
          </w:tcPr>
          <w:p w:rsidR="00832634" w:rsidRPr="00832634" w:rsidRDefault="00832634" w:rsidP="00832634">
            <w:pPr>
              <w:jc w:val="center"/>
              <w:rPr>
                <w:sz w:val="24"/>
                <w:szCs w:val="24"/>
              </w:rPr>
            </w:pPr>
            <w:r w:rsidRPr="00832634">
              <w:rPr>
                <w:sz w:val="24"/>
                <w:szCs w:val="24"/>
              </w:rPr>
              <w:t>0,0</w:t>
            </w:r>
          </w:p>
        </w:tc>
      </w:tr>
      <w:tr w:rsidR="00832634" w:rsidRPr="00832634" w:rsidTr="00F42AA7">
        <w:trPr>
          <w:gridAfter w:val="1"/>
          <w:wAfter w:w="7" w:type="pct"/>
          <w:trHeight w:val="983"/>
        </w:trPr>
        <w:tc>
          <w:tcPr>
            <w:tcW w:w="1767" w:type="pct"/>
            <w:gridSpan w:val="3"/>
            <w:vMerge/>
          </w:tcPr>
          <w:p w:rsidR="00832634" w:rsidRPr="00832634" w:rsidRDefault="00832634" w:rsidP="00EE4C6B">
            <w:pPr>
              <w:jc w:val="both"/>
              <w:rPr>
                <w:sz w:val="24"/>
                <w:szCs w:val="24"/>
              </w:rPr>
            </w:pPr>
          </w:p>
        </w:tc>
        <w:tc>
          <w:tcPr>
            <w:tcW w:w="527" w:type="pct"/>
          </w:tcPr>
          <w:p w:rsidR="00832634" w:rsidRPr="00832634" w:rsidRDefault="00832634" w:rsidP="00EE4C6B">
            <w:pPr>
              <w:jc w:val="both"/>
              <w:rPr>
                <w:sz w:val="24"/>
                <w:szCs w:val="24"/>
              </w:rPr>
            </w:pPr>
            <w:r w:rsidRPr="00832634">
              <w:rPr>
                <w:sz w:val="24"/>
                <w:szCs w:val="24"/>
              </w:rPr>
              <w:t>иные вн</w:t>
            </w:r>
            <w:r w:rsidRPr="00832634">
              <w:rPr>
                <w:sz w:val="24"/>
                <w:szCs w:val="24"/>
              </w:rPr>
              <w:t>е</w:t>
            </w:r>
            <w:r w:rsidRPr="00832634">
              <w:rPr>
                <w:sz w:val="24"/>
                <w:szCs w:val="24"/>
              </w:rPr>
              <w:t>бюджетные источники</w:t>
            </w:r>
          </w:p>
        </w:tc>
        <w:tc>
          <w:tcPr>
            <w:tcW w:w="419" w:type="pct"/>
            <w:gridSpan w:val="2"/>
            <w:vMerge/>
          </w:tcPr>
          <w:p w:rsidR="00832634" w:rsidRPr="00832634" w:rsidRDefault="00832634" w:rsidP="00832634">
            <w:pPr>
              <w:rPr>
                <w:sz w:val="24"/>
                <w:szCs w:val="24"/>
              </w:rPr>
            </w:pPr>
          </w:p>
        </w:tc>
        <w:tc>
          <w:tcPr>
            <w:tcW w:w="393" w:type="pct"/>
            <w:gridSpan w:val="2"/>
          </w:tcPr>
          <w:p w:rsidR="00832634" w:rsidRPr="00832634" w:rsidRDefault="00832634" w:rsidP="00832634">
            <w:pPr>
              <w:jc w:val="center"/>
              <w:rPr>
                <w:sz w:val="24"/>
                <w:szCs w:val="24"/>
              </w:rPr>
            </w:pPr>
            <w:r w:rsidRPr="00832634">
              <w:rPr>
                <w:sz w:val="24"/>
                <w:szCs w:val="24"/>
              </w:rPr>
              <w:t>-</w:t>
            </w:r>
          </w:p>
        </w:tc>
        <w:tc>
          <w:tcPr>
            <w:tcW w:w="373" w:type="pct"/>
            <w:gridSpan w:val="2"/>
          </w:tcPr>
          <w:p w:rsidR="00832634" w:rsidRPr="00832634" w:rsidRDefault="00832634" w:rsidP="00832634">
            <w:pPr>
              <w:jc w:val="center"/>
              <w:rPr>
                <w:sz w:val="24"/>
                <w:szCs w:val="24"/>
              </w:rPr>
            </w:pPr>
            <w:r w:rsidRPr="00832634">
              <w:rPr>
                <w:sz w:val="24"/>
                <w:szCs w:val="24"/>
              </w:rPr>
              <w:t>-</w:t>
            </w:r>
          </w:p>
        </w:tc>
        <w:tc>
          <w:tcPr>
            <w:tcW w:w="360" w:type="pct"/>
            <w:gridSpan w:val="2"/>
          </w:tcPr>
          <w:p w:rsidR="00832634" w:rsidRPr="00832634" w:rsidRDefault="00832634" w:rsidP="00832634">
            <w:pPr>
              <w:jc w:val="center"/>
              <w:rPr>
                <w:sz w:val="24"/>
                <w:szCs w:val="24"/>
              </w:rPr>
            </w:pPr>
            <w:r w:rsidRPr="00832634">
              <w:rPr>
                <w:sz w:val="24"/>
                <w:szCs w:val="24"/>
              </w:rPr>
              <w:t>-</w:t>
            </w:r>
          </w:p>
        </w:tc>
        <w:tc>
          <w:tcPr>
            <w:tcW w:w="385" w:type="pct"/>
            <w:gridSpan w:val="3"/>
          </w:tcPr>
          <w:p w:rsidR="00832634" w:rsidRPr="00832634" w:rsidRDefault="00832634" w:rsidP="00832634">
            <w:pPr>
              <w:jc w:val="center"/>
              <w:rPr>
                <w:sz w:val="24"/>
                <w:szCs w:val="24"/>
              </w:rPr>
            </w:pPr>
            <w:r w:rsidRPr="00832634">
              <w:rPr>
                <w:sz w:val="24"/>
                <w:szCs w:val="24"/>
              </w:rPr>
              <w:t>-</w:t>
            </w:r>
          </w:p>
        </w:tc>
        <w:tc>
          <w:tcPr>
            <w:tcW w:w="385" w:type="pct"/>
            <w:gridSpan w:val="3"/>
          </w:tcPr>
          <w:p w:rsidR="00832634" w:rsidRPr="00832634" w:rsidRDefault="00832634" w:rsidP="00832634">
            <w:pPr>
              <w:jc w:val="center"/>
              <w:rPr>
                <w:sz w:val="24"/>
                <w:szCs w:val="24"/>
              </w:rPr>
            </w:pPr>
            <w:r w:rsidRPr="00832634">
              <w:rPr>
                <w:sz w:val="24"/>
                <w:szCs w:val="24"/>
              </w:rPr>
              <w:t>-</w:t>
            </w:r>
          </w:p>
        </w:tc>
        <w:tc>
          <w:tcPr>
            <w:tcW w:w="384" w:type="pct"/>
            <w:gridSpan w:val="2"/>
          </w:tcPr>
          <w:p w:rsidR="00832634" w:rsidRPr="00832634" w:rsidRDefault="00832634" w:rsidP="00832634">
            <w:pPr>
              <w:jc w:val="center"/>
              <w:rPr>
                <w:sz w:val="24"/>
                <w:szCs w:val="24"/>
              </w:rPr>
            </w:pPr>
            <w:r w:rsidRPr="00832634">
              <w:rPr>
                <w:sz w:val="24"/>
                <w:szCs w:val="24"/>
              </w:rPr>
              <w:t>-</w:t>
            </w:r>
          </w:p>
        </w:tc>
      </w:tr>
      <w:tr w:rsidR="00832634" w:rsidRPr="00832634" w:rsidTr="00F42AA7">
        <w:trPr>
          <w:gridAfter w:val="1"/>
          <w:wAfter w:w="7" w:type="pct"/>
        </w:trPr>
        <w:tc>
          <w:tcPr>
            <w:tcW w:w="1767" w:type="pct"/>
            <w:gridSpan w:val="3"/>
            <w:vMerge w:val="restart"/>
          </w:tcPr>
          <w:p w:rsidR="00832634" w:rsidRPr="00832634" w:rsidRDefault="00832634" w:rsidP="00EE4C6B">
            <w:pPr>
              <w:jc w:val="both"/>
              <w:rPr>
                <w:sz w:val="24"/>
                <w:szCs w:val="24"/>
              </w:rPr>
            </w:pPr>
            <w:r w:rsidRPr="00832634">
              <w:rPr>
                <w:sz w:val="24"/>
                <w:szCs w:val="24"/>
              </w:rPr>
              <w:t>Итого по подпрограмме 1</w:t>
            </w:r>
          </w:p>
        </w:tc>
        <w:tc>
          <w:tcPr>
            <w:tcW w:w="527" w:type="pct"/>
          </w:tcPr>
          <w:p w:rsidR="00832634" w:rsidRPr="00832634" w:rsidRDefault="00832634" w:rsidP="00EE4C6B">
            <w:pPr>
              <w:jc w:val="both"/>
              <w:rPr>
                <w:sz w:val="24"/>
                <w:szCs w:val="24"/>
              </w:rPr>
            </w:pPr>
            <w:r w:rsidRPr="00832634">
              <w:rPr>
                <w:sz w:val="24"/>
                <w:szCs w:val="24"/>
              </w:rPr>
              <w:t>всего</w:t>
            </w:r>
          </w:p>
        </w:tc>
        <w:tc>
          <w:tcPr>
            <w:tcW w:w="419" w:type="pct"/>
            <w:gridSpan w:val="2"/>
            <w:vMerge w:val="restart"/>
          </w:tcPr>
          <w:p w:rsidR="00832634" w:rsidRPr="00832634" w:rsidRDefault="00832634" w:rsidP="00832634">
            <w:pPr>
              <w:rPr>
                <w:sz w:val="24"/>
                <w:szCs w:val="24"/>
              </w:rPr>
            </w:pPr>
          </w:p>
        </w:tc>
        <w:tc>
          <w:tcPr>
            <w:tcW w:w="393" w:type="pct"/>
            <w:gridSpan w:val="2"/>
          </w:tcPr>
          <w:p w:rsidR="00832634" w:rsidRPr="00832634" w:rsidRDefault="00832634" w:rsidP="00832634">
            <w:pPr>
              <w:jc w:val="center"/>
              <w:rPr>
                <w:sz w:val="24"/>
                <w:szCs w:val="24"/>
              </w:rPr>
            </w:pPr>
            <w:r w:rsidRPr="00832634">
              <w:rPr>
                <w:sz w:val="24"/>
                <w:szCs w:val="24"/>
              </w:rPr>
              <w:t>17492,5</w:t>
            </w:r>
          </w:p>
        </w:tc>
        <w:tc>
          <w:tcPr>
            <w:tcW w:w="373" w:type="pct"/>
            <w:gridSpan w:val="2"/>
          </w:tcPr>
          <w:p w:rsidR="00832634" w:rsidRPr="00832634" w:rsidRDefault="00832634" w:rsidP="00832634">
            <w:pPr>
              <w:jc w:val="center"/>
              <w:rPr>
                <w:sz w:val="24"/>
                <w:szCs w:val="24"/>
              </w:rPr>
            </w:pPr>
            <w:r w:rsidRPr="00832634">
              <w:rPr>
                <w:sz w:val="24"/>
                <w:szCs w:val="24"/>
              </w:rPr>
              <w:t>11594,1</w:t>
            </w:r>
          </w:p>
        </w:tc>
        <w:tc>
          <w:tcPr>
            <w:tcW w:w="360" w:type="pct"/>
            <w:gridSpan w:val="2"/>
          </w:tcPr>
          <w:p w:rsidR="00832634" w:rsidRPr="00832634" w:rsidRDefault="00832634" w:rsidP="00832634">
            <w:pPr>
              <w:jc w:val="center"/>
              <w:rPr>
                <w:sz w:val="24"/>
                <w:szCs w:val="24"/>
              </w:rPr>
            </w:pPr>
            <w:r w:rsidRPr="00832634">
              <w:rPr>
                <w:sz w:val="24"/>
                <w:szCs w:val="24"/>
              </w:rPr>
              <w:t>2068,8</w:t>
            </w:r>
          </w:p>
        </w:tc>
        <w:tc>
          <w:tcPr>
            <w:tcW w:w="385" w:type="pct"/>
            <w:gridSpan w:val="3"/>
          </w:tcPr>
          <w:p w:rsidR="00832634" w:rsidRPr="00832634" w:rsidRDefault="00832634" w:rsidP="00832634">
            <w:pPr>
              <w:jc w:val="center"/>
              <w:rPr>
                <w:sz w:val="24"/>
                <w:szCs w:val="24"/>
              </w:rPr>
            </w:pPr>
            <w:r w:rsidRPr="00832634">
              <w:rPr>
                <w:sz w:val="24"/>
                <w:szCs w:val="24"/>
              </w:rPr>
              <w:t>3829,6</w:t>
            </w:r>
          </w:p>
        </w:tc>
        <w:tc>
          <w:tcPr>
            <w:tcW w:w="385" w:type="pct"/>
            <w:gridSpan w:val="3"/>
          </w:tcPr>
          <w:p w:rsidR="00832634" w:rsidRPr="00832634" w:rsidRDefault="00832634" w:rsidP="00832634">
            <w:pPr>
              <w:jc w:val="center"/>
              <w:rPr>
                <w:sz w:val="24"/>
                <w:szCs w:val="24"/>
              </w:rPr>
            </w:pPr>
            <w:r w:rsidRPr="00832634">
              <w:rPr>
                <w:sz w:val="24"/>
                <w:szCs w:val="24"/>
              </w:rPr>
              <w:t>0,0</w:t>
            </w:r>
          </w:p>
        </w:tc>
        <w:tc>
          <w:tcPr>
            <w:tcW w:w="384" w:type="pct"/>
            <w:gridSpan w:val="2"/>
          </w:tcPr>
          <w:p w:rsidR="00832634" w:rsidRPr="00832634" w:rsidRDefault="00832634" w:rsidP="00832634">
            <w:pPr>
              <w:jc w:val="center"/>
              <w:rPr>
                <w:sz w:val="24"/>
                <w:szCs w:val="24"/>
              </w:rPr>
            </w:pPr>
            <w:r w:rsidRPr="00832634">
              <w:rPr>
                <w:sz w:val="24"/>
                <w:szCs w:val="24"/>
              </w:rPr>
              <w:t>0,0</w:t>
            </w:r>
          </w:p>
        </w:tc>
      </w:tr>
      <w:tr w:rsidR="00832634" w:rsidRPr="00832634" w:rsidTr="00F42AA7">
        <w:trPr>
          <w:gridAfter w:val="1"/>
          <w:wAfter w:w="7" w:type="pct"/>
        </w:trPr>
        <w:tc>
          <w:tcPr>
            <w:tcW w:w="1767" w:type="pct"/>
            <w:gridSpan w:val="3"/>
            <w:vMerge/>
          </w:tcPr>
          <w:p w:rsidR="00832634" w:rsidRPr="00832634" w:rsidRDefault="00832634" w:rsidP="00EE4C6B">
            <w:pPr>
              <w:jc w:val="both"/>
              <w:rPr>
                <w:sz w:val="24"/>
                <w:szCs w:val="24"/>
              </w:rPr>
            </w:pPr>
          </w:p>
        </w:tc>
        <w:tc>
          <w:tcPr>
            <w:tcW w:w="527" w:type="pct"/>
          </w:tcPr>
          <w:p w:rsidR="00832634" w:rsidRPr="00832634" w:rsidRDefault="00832634" w:rsidP="00EE4C6B">
            <w:pPr>
              <w:jc w:val="both"/>
              <w:rPr>
                <w:sz w:val="24"/>
                <w:szCs w:val="24"/>
              </w:rPr>
            </w:pPr>
            <w:r w:rsidRPr="00832634">
              <w:rPr>
                <w:sz w:val="24"/>
                <w:szCs w:val="24"/>
              </w:rPr>
              <w:t>бюджет а</w:t>
            </w:r>
            <w:r w:rsidRPr="00832634">
              <w:rPr>
                <w:sz w:val="24"/>
                <w:szCs w:val="24"/>
              </w:rPr>
              <w:t>в</w:t>
            </w:r>
            <w:r w:rsidRPr="00832634">
              <w:rPr>
                <w:sz w:val="24"/>
                <w:szCs w:val="24"/>
              </w:rPr>
              <w:t>тономного округа</w:t>
            </w:r>
          </w:p>
        </w:tc>
        <w:tc>
          <w:tcPr>
            <w:tcW w:w="419" w:type="pct"/>
            <w:gridSpan w:val="2"/>
            <w:vMerge/>
          </w:tcPr>
          <w:p w:rsidR="00832634" w:rsidRPr="00832634" w:rsidRDefault="00832634" w:rsidP="00832634">
            <w:pPr>
              <w:rPr>
                <w:sz w:val="24"/>
                <w:szCs w:val="24"/>
              </w:rPr>
            </w:pPr>
          </w:p>
        </w:tc>
        <w:tc>
          <w:tcPr>
            <w:tcW w:w="393" w:type="pct"/>
            <w:gridSpan w:val="2"/>
          </w:tcPr>
          <w:p w:rsidR="00832634" w:rsidRPr="00832634" w:rsidRDefault="00832634" w:rsidP="00832634">
            <w:pPr>
              <w:jc w:val="center"/>
              <w:rPr>
                <w:sz w:val="24"/>
                <w:szCs w:val="24"/>
              </w:rPr>
            </w:pPr>
            <w:r w:rsidRPr="00832634">
              <w:rPr>
                <w:sz w:val="24"/>
                <w:szCs w:val="24"/>
              </w:rPr>
              <w:t>-</w:t>
            </w:r>
          </w:p>
        </w:tc>
        <w:tc>
          <w:tcPr>
            <w:tcW w:w="373" w:type="pct"/>
            <w:gridSpan w:val="2"/>
          </w:tcPr>
          <w:p w:rsidR="00832634" w:rsidRPr="00832634" w:rsidRDefault="00832634" w:rsidP="00832634">
            <w:pPr>
              <w:jc w:val="center"/>
              <w:rPr>
                <w:sz w:val="24"/>
                <w:szCs w:val="24"/>
              </w:rPr>
            </w:pPr>
            <w:r w:rsidRPr="00832634">
              <w:rPr>
                <w:sz w:val="24"/>
                <w:szCs w:val="24"/>
              </w:rPr>
              <w:t>-</w:t>
            </w:r>
          </w:p>
        </w:tc>
        <w:tc>
          <w:tcPr>
            <w:tcW w:w="360" w:type="pct"/>
            <w:gridSpan w:val="2"/>
          </w:tcPr>
          <w:p w:rsidR="00832634" w:rsidRPr="00832634" w:rsidRDefault="00832634" w:rsidP="00832634">
            <w:pPr>
              <w:jc w:val="center"/>
              <w:rPr>
                <w:sz w:val="24"/>
                <w:szCs w:val="24"/>
              </w:rPr>
            </w:pPr>
            <w:r w:rsidRPr="00832634">
              <w:rPr>
                <w:sz w:val="24"/>
                <w:szCs w:val="24"/>
              </w:rPr>
              <w:t>-</w:t>
            </w:r>
          </w:p>
        </w:tc>
        <w:tc>
          <w:tcPr>
            <w:tcW w:w="385" w:type="pct"/>
            <w:gridSpan w:val="3"/>
          </w:tcPr>
          <w:p w:rsidR="00832634" w:rsidRPr="00832634" w:rsidRDefault="00832634" w:rsidP="00832634">
            <w:pPr>
              <w:jc w:val="center"/>
              <w:rPr>
                <w:sz w:val="24"/>
                <w:szCs w:val="24"/>
              </w:rPr>
            </w:pPr>
            <w:r w:rsidRPr="00832634">
              <w:rPr>
                <w:sz w:val="24"/>
                <w:szCs w:val="24"/>
              </w:rPr>
              <w:t>-</w:t>
            </w:r>
          </w:p>
        </w:tc>
        <w:tc>
          <w:tcPr>
            <w:tcW w:w="385" w:type="pct"/>
            <w:gridSpan w:val="3"/>
          </w:tcPr>
          <w:p w:rsidR="00832634" w:rsidRPr="00832634" w:rsidRDefault="00832634" w:rsidP="00832634">
            <w:pPr>
              <w:jc w:val="center"/>
              <w:rPr>
                <w:sz w:val="24"/>
                <w:szCs w:val="24"/>
              </w:rPr>
            </w:pPr>
            <w:r w:rsidRPr="00832634">
              <w:rPr>
                <w:sz w:val="24"/>
                <w:szCs w:val="24"/>
              </w:rPr>
              <w:t>-</w:t>
            </w:r>
          </w:p>
        </w:tc>
        <w:tc>
          <w:tcPr>
            <w:tcW w:w="384" w:type="pct"/>
            <w:gridSpan w:val="2"/>
          </w:tcPr>
          <w:p w:rsidR="00832634" w:rsidRPr="00832634" w:rsidRDefault="00832634" w:rsidP="00832634">
            <w:pPr>
              <w:jc w:val="center"/>
              <w:rPr>
                <w:sz w:val="24"/>
                <w:szCs w:val="24"/>
              </w:rPr>
            </w:pPr>
            <w:r w:rsidRPr="00832634">
              <w:rPr>
                <w:sz w:val="24"/>
                <w:szCs w:val="24"/>
              </w:rPr>
              <w:t>-</w:t>
            </w:r>
          </w:p>
        </w:tc>
      </w:tr>
      <w:tr w:rsidR="00832634" w:rsidRPr="00832634" w:rsidTr="00F42AA7">
        <w:trPr>
          <w:gridAfter w:val="1"/>
          <w:wAfter w:w="7" w:type="pct"/>
        </w:trPr>
        <w:tc>
          <w:tcPr>
            <w:tcW w:w="1767" w:type="pct"/>
            <w:gridSpan w:val="3"/>
            <w:vMerge/>
          </w:tcPr>
          <w:p w:rsidR="00832634" w:rsidRPr="00832634" w:rsidRDefault="00832634" w:rsidP="00EE4C6B">
            <w:pPr>
              <w:jc w:val="both"/>
              <w:rPr>
                <w:sz w:val="24"/>
                <w:szCs w:val="24"/>
              </w:rPr>
            </w:pPr>
          </w:p>
        </w:tc>
        <w:tc>
          <w:tcPr>
            <w:tcW w:w="527" w:type="pct"/>
          </w:tcPr>
          <w:p w:rsidR="00832634" w:rsidRPr="00832634" w:rsidRDefault="00832634" w:rsidP="00EE4C6B">
            <w:pPr>
              <w:jc w:val="both"/>
              <w:rPr>
                <w:sz w:val="24"/>
                <w:szCs w:val="24"/>
              </w:rPr>
            </w:pPr>
            <w:r w:rsidRPr="00832634">
              <w:rPr>
                <w:sz w:val="24"/>
                <w:szCs w:val="24"/>
              </w:rPr>
              <w:t>бюджет района</w:t>
            </w:r>
          </w:p>
        </w:tc>
        <w:tc>
          <w:tcPr>
            <w:tcW w:w="419" w:type="pct"/>
            <w:gridSpan w:val="2"/>
            <w:vMerge/>
          </w:tcPr>
          <w:p w:rsidR="00832634" w:rsidRPr="00832634" w:rsidRDefault="00832634" w:rsidP="00832634">
            <w:pPr>
              <w:rPr>
                <w:sz w:val="24"/>
                <w:szCs w:val="24"/>
              </w:rPr>
            </w:pPr>
          </w:p>
        </w:tc>
        <w:tc>
          <w:tcPr>
            <w:tcW w:w="393" w:type="pct"/>
            <w:gridSpan w:val="2"/>
          </w:tcPr>
          <w:p w:rsidR="00832634" w:rsidRPr="00832634" w:rsidRDefault="00832634" w:rsidP="00832634">
            <w:pPr>
              <w:jc w:val="center"/>
              <w:rPr>
                <w:sz w:val="24"/>
                <w:szCs w:val="24"/>
              </w:rPr>
            </w:pPr>
            <w:r w:rsidRPr="00832634">
              <w:rPr>
                <w:sz w:val="24"/>
                <w:szCs w:val="24"/>
              </w:rPr>
              <w:t>17492,5</w:t>
            </w:r>
          </w:p>
        </w:tc>
        <w:tc>
          <w:tcPr>
            <w:tcW w:w="373" w:type="pct"/>
            <w:gridSpan w:val="2"/>
          </w:tcPr>
          <w:p w:rsidR="00832634" w:rsidRPr="00832634" w:rsidRDefault="00832634" w:rsidP="00832634">
            <w:pPr>
              <w:jc w:val="center"/>
              <w:rPr>
                <w:sz w:val="24"/>
                <w:szCs w:val="24"/>
              </w:rPr>
            </w:pPr>
            <w:r w:rsidRPr="00832634">
              <w:rPr>
                <w:sz w:val="24"/>
                <w:szCs w:val="24"/>
              </w:rPr>
              <w:t>11594,1</w:t>
            </w:r>
          </w:p>
        </w:tc>
        <w:tc>
          <w:tcPr>
            <w:tcW w:w="360" w:type="pct"/>
            <w:gridSpan w:val="2"/>
          </w:tcPr>
          <w:p w:rsidR="00832634" w:rsidRPr="00832634" w:rsidRDefault="00832634" w:rsidP="00832634">
            <w:pPr>
              <w:jc w:val="center"/>
              <w:rPr>
                <w:sz w:val="24"/>
                <w:szCs w:val="24"/>
              </w:rPr>
            </w:pPr>
            <w:r w:rsidRPr="00832634">
              <w:rPr>
                <w:sz w:val="24"/>
                <w:szCs w:val="24"/>
              </w:rPr>
              <w:t>2068,8</w:t>
            </w:r>
          </w:p>
        </w:tc>
        <w:tc>
          <w:tcPr>
            <w:tcW w:w="385" w:type="pct"/>
            <w:gridSpan w:val="3"/>
          </w:tcPr>
          <w:p w:rsidR="00832634" w:rsidRPr="00832634" w:rsidRDefault="00832634" w:rsidP="00832634">
            <w:pPr>
              <w:rPr>
                <w:sz w:val="24"/>
                <w:szCs w:val="24"/>
              </w:rPr>
            </w:pPr>
            <w:r w:rsidRPr="00832634">
              <w:rPr>
                <w:sz w:val="24"/>
                <w:szCs w:val="24"/>
              </w:rPr>
              <w:t xml:space="preserve">  3829,6</w:t>
            </w:r>
          </w:p>
        </w:tc>
        <w:tc>
          <w:tcPr>
            <w:tcW w:w="385" w:type="pct"/>
            <w:gridSpan w:val="3"/>
          </w:tcPr>
          <w:p w:rsidR="00832634" w:rsidRPr="00832634" w:rsidRDefault="00832634" w:rsidP="00832634">
            <w:pPr>
              <w:jc w:val="center"/>
              <w:rPr>
                <w:sz w:val="24"/>
                <w:szCs w:val="24"/>
              </w:rPr>
            </w:pPr>
            <w:r w:rsidRPr="00832634">
              <w:rPr>
                <w:sz w:val="24"/>
                <w:szCs w:val="24"/>
              </w:rPr>
              <w:t>0,0</w:t>
            </w:r>
          </w:p>
        </w:tc>
        <w:tc>
          <w:tcPr>
            <w:tcW w:w="384" w:type="pct"/>
            <w:gridSpan w:val="2"/>
          </w:tcPr>
          <w:p w:rsidR="00832634" w:rsidRPr="00832634" w:rsidRDefault="00832634" w:rsidP="00832634">
            <w:pPr>
              <w:jc w:val="center"/>
              <w:rPr>
                <w:sz w:val="24"/>
                <w:szCs w:val="24"/>
              </w:rPr>
            </w:pPr>
            <w:r w:rsidRPr="00832634">
              <w:rPr>
                <w:sz w:val="24"/>
                <w:szCs w:val="24"/>
              </w:rPr>
              <w:t>0,0</w:t>
            </w:r>
          </w:p>
        </w:tc>
      </w:tr>
      <w:tr w:rsidR="00832634" w:rsidRPr="00832634" w:rsidTr="00F42AA7">
        <w:trPr>
          <w:gridAfter w:val="1"/>
          <w:wAfter w:w="7" w:type="pct"/>
        </w:trPr>
        <w:tc>
          <w:tcPr>
            <w:tcW w:w="1767" w:type="pct"/>
            <w:gridSpan w:val="3"/>
            <w:vMerge/>
          </w:tcPr>
          <w:p w:rsidR="00832634" w:rsidRPr="00832634" w:rsidRDefault="00832634" w:rsidP="00EE4C6B">
            <w:pPr>
              <w:jc w:val="both"/>
              <w:rPr>
                <w:sz w:val="24"/>
                <w:szCs w:val="24"/>
              </w:rPr>
            </w:pPr>
          </w:p>
        </w:tc>
        <w:tc>
          <w:tcPr>
            <w:tcW w:w="527" w:type="pct"/>
          </w:tcPr>
          <w:p w:rsidR="00832634" w:rsidRPr="00832634" w:rsidRDefault="00832634" w:rsidP="00EE4C6B">
            <w:pPr>
              <w:jc w:val="both"/>
              <w:rPr>
                <w:sz w:val="24"/>
                <w:szCs w:val="24"/>
              </w:rPr>
            </w:pPr>
            <w:r w:rsidRPr="00832634">
              <w:rPr>
                <w:sz w:val="24"/>
                <w:szCs w:val="24"/>
              </w:rPr>
              <w:t>иные вн</w:t>
            </w:r>
            <w:r w:rsidRPr="00832634">
              <w:rPr>
                <w:sz w:val="24"/>
                <w:szCs w:val="24"/>
              </w:rPr>
              <w:t>е</w:t>
            </w:r>
            <w:r w:rsidRPr="00832634">
              <w:rPr>
                <w:sz w:val="24"/>
                <w:szCs w:val="24"/>
              </w:rPr>
              <w:t>бюджетные источники</w:t>
            </w:r>
          </w:p>
        </w:tc>
        <w:tc>
          <w:tcPr>
            <w:tcW w:w="419" w:type="pct"/>
            <w:gridSpan w:val="2"/>
            <w:vMerge/>
          </w:tcPr>
          <w:p w:rsidR="00832634" w:rsidRPr="00832634" w:rsidRDefault="00832634" w:rsidP="00832634">
            <w:pPr>
              <w:rPr>
                <w:sz w:val="24"/>
                <w:szCs w:val="24"/>
              </w:rPr>
            </w:pPr>
          </w:p>
        </w:tc>
        <w:tc>
          <w:tcPr>
            <w:tcW w:w="393" w:type="pct"/>
            <w:gridSpan w:val="2"/>
          </w:tcPr>
          <w:p w:rsidR="00832634" w:rsidRPr="00832634" w:rsidRDefault="00832634" w:rsidP="00832634">
            <w:pPr>
              <w:jc w:val="center"/>
              <w:rPr>
                <w:sz w:val="24"/>
                <w:szCs w:val="24"/>
              </w:rPr>
            </w:pPr>
            <w:r w:rsidRPr="00832634">
              <w:rPr>
                <w:sz w:val="24"/>
                <w:szCs w:val="24"/>
              </w:rPr>
              <w:t>-</w:t>
            </w:r>
          </w:p>
        </w:tc>
        <w:tc>
          <w:tcPr>
            <w:tcW w:w="373" w:type="pct"/>
            <w:gridSpan w:val="2"/>
          </w:tcPr>
          <w:p w:rsidR="00832634" w:rsidRPr="00832634" w:rsidRDefault="00832634" w:rsidP="00832634">
            <w:pPr>
              <w:jc w:val="center"/>
              <w:rPr>
                <w:sz w:val="24"/>
                <w:szCs w:val="24"/>
              </w:rPr>
            </w:pPr>
            <w:r w:rsidRPr="00832634">
              <w:rPr>
                <w:sz w:val="24"/>
                <w:szCs w:val="24"/>
              </w:rPr>
              <w:t>-</w:t>
            </w:r>
          </w:p>
        </w:tc>
        <w:tc>
          <w:tcPr>
            <w:tcW w:w="360" w:type="pct"/>
            <w:gridSpan w:val="2"/>
          </w:tcPr>
          <w:p w:rsidR="00832634" w:rsidRPr="00832634" w:rsidRDefault="00832634" w:rsidP="00832634">
            <w:pPr>
              <w:jc w:val="center"/>
              <w:rPr>
                <w:sz w:val="24"/>
                <w:szCs w:val="24"/>
              </w:rPr>
            </w:pPr>
            <w:r w:rsidRPr="00832634">
              <w:rPr>
                <w:sz w:val="24"/>
                <w:szCs w:val="24"/>
              </w:rPr>
              <w:t>-</w:t>
            </w:r>
          </w:p>
        </w:tc>
        <w:tc>
          <w:tcPr>
            <w:tcW w:w="385" w:type="pct"/>
            <w:gridSpan w:val="3"/>
          </w:tcPr>
          <w:p w:rsidR="00832634" w:rsidRPr="00832634" w:rsidRDefault="00832634" w:rsidP="00832634">
            <w:pPr>
              <w:jc w:val="center"/>
              <w:rPr>
                <w:sz w:val="24"/>
                <w:szCs w:val="24"/>
              </w:rPr>
            </w:pPr>
            <w:r w:rsidRPr="00832634">
              <w:rPr>
                <w:sz w:val="24"/>
                <w:szCs w:val="24"/>
              </w:rPr>
              <w:t>-</w:t>
            </w:r>
          </w:p>
        </w:tc>
        <w:tc>
          <w:tcPr>
            <w:tcW w:w="385" w:type="pct"/>
            <w:gridSpan w:val="3"/>
          </w:tcPr>
          <w:p w:rsidR="00832634" w:rsidRPr="00832634" w:rsidRDefault="00832634" w:rsidP="00832634">
            <w:pPr>
              <w:jc w:val="center"/>
              <w:rPr>
                <w:sz w:val="24"/>
                <w:szCs w:val="24"/>
              </w:rPr>
            </w:pPr>
            <w:r w:rsidRPr="00832634">
              <w:rPr>
                <w:sz w:val="24"/>
                <w:szCs w:val="24"/>
              </w:rPr>
              <w:t>-</w:t>
            </w:r>
          </w:p>
        </w:tc>
        <w:tc>
          <w:tcPr>
            <w:tcW w:w="384" w:type="pct"/>
            <w:gridSpan w:val="2"/>
          </w:tcPr>
          <w:p w:rsidR="00832634" w:rsidRPr="00832634" w:rsidRDefault="00832634" w:rsidP="00832634">
            <w:pPr>
              <w:jc w:val="center"/>
              <w:rPr>
                <w:sz w:val="24"/>
                <w:szCs w:val="24"/>
              </w:rPr>
            </w:pPr>
            <w:r w:rsidRPr="00832634">
              <w:rPr>
                <w:sz w:val="24"/>
                <w:szCs w:val="24"/>
              </w:rPr>
              <w:t>-</w:t>
            </w:r>
          </w:p>
        </w:tc>
      </w:tr>
      <w:tr w:rsidR="00832634" w:rsidRPr="00832634" w:rsidTr="00F42AA7">
        <w:trPr>
          <w:trHeight w:val="315"/>
        </w:trPr>
        <w:tc>
          <w:tcPr>
            <w:tcW w:w="1767" w:type="pct"/>
            <w:gridSpan w:val="3"/>
            <w:vMerge w:val="restart"/>
          </w:tcPr>
          <w:p w:rsidR="00832634" w:rsidRPr="00832634" w:rsidRDefault="00832634" w:rsidP="00EE4C6B">
            <w:pPr>
              <w:jc w:val="both"/>
              <w:rPr>
                <w:sz w:val="24"/>
                <w:szCs w:val="24"/>
              </w:rPr>
            </w:pPr>
            <w:r w:rsidRPr="00832634">
              <w:rPr>
                <w:sz w:val="24"/>
                <w:szCs w:val="24"/>
              </w:rPr>
              <w:t>Всего по муниципальной программе</w:t>
            </w:r>
          </w:p>
        </w:tc>
        <w:tc>
          <w:tcPr>
            <w:tcW w:w="530" w:type="pct"/>
            <w:gridSpan w:val="2"/>
          </w:tcPr>
          <w:p w:rsidR="00832634" w:rsidRPr="00832634" w:rsidRDefault="00832634" w:rsidP="00EE4C6B">
            <w:pPr>
              <w:jc w:val="both"/>
              <w:rPr>
                <w:sz w:val="24"/>
                <w:szCs w:val="24"/>
              </w:rPr>
            </w:pPr>
            <w:r w:rsidRPr="00832634">
              <w:rPr>
                <w:sz w:val="24"/>
                <w:szCs w:val="24"/>
              </w:rPr>
              <w:t>всего</w:t>
            </w:r>
          </w:p>
        </w:tc>
        <w:tc>
          <w:tcPr>
            <w:tcW w:w="420" w:type="pct"/>
            <w:gridSpan w:val="2"/>
            <w:vMerge w:val="restart"/>
          </w:tcPr>
          <w:p w:rsidR="00832634" w:rsidRPr="00832634" w:rsidRDefault="00832634" w:rsidP="00832634">
            <w:pPr>
              <w:rPr>
                <w:sz w:val="24"/>
                <w:szCs w:val="24"/>
              </w:rPr>
            </w:pPr>
            <w:r w:rsidRPr="00832634">
              <w:rPr>
                <w:sz w:val="24"/>
                <w:szCs w:val="24"/>
              </w:rPr>
              <w:t>х</w:t>
            </w:r>
          </w:p>
        </w:tc>
        <w:tc>
          <w:tcPr>
            <w:tcW w:w="394" w:type="pct"/>
            <w:gridSpan w:val="2"/>
          </w:tcPr>
          <w:p w:rsidR="00832634" w:rsidRPr="00832634" w:rsidRDefault="00832634" w:rsidP="00832634">
            <w:pPr>
              <w:jc w:val="center"/>
              <w:rPr>
                <w:sz w:val="24"/>
                <w:szCs w:val="24"/>
              </w:rPr>
            </w:pPr>
            <w:r w:rsidRPr="00832634">
              <w:rPr>
                <w:sz w:val="24"/>
                <w:szCs w:val="24"/>
              </w:rPr>
              <w:t>132760,9</w:t>
            </w:r>
          </w:p>
        </w:tc>
        <w:tc>
          <w:tcPr>
            <w:tcW w:w="374" w:type="pct"/>
            <w:gridSpan w:val="2"/>
          </w:tcPr>
          <w:p w:rsidR="00832634" w:rsidRPr="00832634" w:rsidRDefault="00832634" w:rsidP="00832634">
            <w:pPr>
              <w:jc w:val="center"/>
              <w:rPr>
                <w:sz w:val="24"/>
                <w:szCs w:val="24"/>
              </w:rPr>
            </w:pPr>
            <w:r w:rsidRPr="00832634">
              <w:rPr>
                <w:sz w:val="24"/>
                <w:szCs w:val="24"/>
              </w:rPr>
              <w:t>12960,3</w:t>
            </w:r>
          </w:p>
        </w:tc>
        <w:tc>
          <w:tcPr>
            <w:tcW w:w="361" w:type="pct"/>
            <w:gridSpan w:val="2"/>
          </w:tcPr>
          <w:p w:rsidR="00832634" w:rsidRPr="00832634" w:rsidRDefault="00832634" w:rsidP="00832634">
            <w:pPr>
              <w:jc w:val="center"/>
              <w:rPr>
                <w:sz w:val="24"/>
                <w:szCs w:val="24"/>
              </w:rPr>
            </w:pPr>
            <w:r w:rsidRPr="00832634">
              <w:rPr>
                <w:sz w:val="24"/>
                <w:szCs w:val="24"/>
              </w:rPr>
              <w:t>33469,7</w:t>
            </w:r>
          </w:p>
        </w:tc>
        <w:tc>
          <w:tcPr>
            <w:tcW w:w="386" w:type="pct"/>
            <w:gridSpan w:val="3"/>
          </w:tcPr>
          <w:p w:rsidR="00832634" w:rsidRPr="00832634" w:rsidRDefault="00832634" w:rsidP="00832634">
            <w:pPr>
              <w:jc w:val="center"/>
              <w:rPr>
                <w:sz w:val="24"/>
                <w:szCs w:val="24"/>
              </w:rPr>
            </w:pPr>
            <w:r w:rsidRPr="00832634">
              <w:rPr>
                <w:sz w:val="24"/>
                <w:szCs w:val="24"/>
              </w:rPr>
              <w:t>32133,1</w:t>
            </w:r>
          </w:p>
        </w:tc>
        <w:tc>
          <w:tcPr>
            <w:tcW w:w="387" w:type="pct"/>
            <w:gridSpan w:val="3"/>
          </w:tcPr>
          <w:p w:rsidR="00832634" w:rsidRPr="00832634" w:rsidRDefault="00832634" w:rsidP="00832634">
            <w:pPr>
              <w:jc w:val="center"/>
              <w:rPr>
                <w:sz w:val="24"/>
                <w:szCs w:val="24"/>
              </w:rPr>
            </w:pPr>
            <w:r w:rsidRPr="00832634">
              <w:rPr>
                <w:sz w:val="24"/>
                <w:szCs w:val="24"/>
              </w:rPr>
              <w:t>27098,9</w:t>
            </w:r>
          </w:p>
        </w:tc>
        <w:tc>
          <w:tcPr>
            <w:tcW w:w="381" w:type="pct"/>
            <w:gridSpan w:val="2"/>
          </w:tcPr>
          <w:p w:rsidR="00832634" w:rsidRPr="00832634" w:rsidRDefault="00832634" w:rsidP="00832634">
            <w:pPr>
              <w:jc w:val="center"/>
              <w:rPr>
                <w:sz w:val="24"/>
                <w:szCs w:val="24"/>
              </w:rPr>
            </w:pPr>
            <w:r w:rsidRPr="00832634">
              <w:rPr>
                <w:sz w:val="24"/>
                <w:szCs w:val="24"/>
              </w:rPr>
              <w:t>27098,9</w:t>
            </w:r>
          </w:p>
        </w:tc>
      </w:tr>
      <w:tr w:rsidR="00832634" w:rsidRPr="00832634" w:rsidTr="00F42AA7">
        <w:trPr>
          <w:trHeight w:val="408"/>
        </w:trPr>
        <w:tc>
          <w:tcPr>
            <w:tcW w:w="1767" w:type="pct"/>
            <w:gridSpan w:val="3"/>
            <w:vMerge/>
          </w:tcPr>
          <w:p w:rsidR="00832634" w:rsidRPr="00832634" w:rsidRDefault="00832634" w:rsidP="00EE4C6B">
            <w:pPr>
              <w:jc w:val="both"/>
              <w:rPr>
                <w:sz w:val="24"/>
                <w:szCs w:val="24"/>
              </w:rPr>
            </w:pPr>
          </w:p>
        </w:tc>
        <w:tc>
          <w:tcPr>
            <w:tcW w:w="530" w:type="pct"/>
            <w:gridSpan w:val="2"/>
          </w:tcPr>
          <w:p w:rsidR="00832634" w:rsidRPr="00832634" w:rsidRDefault="00832634" w:rsidP="00EE4C6B">
            <w:pPr>
              <w:jc w:val="both"/>
              <w:rPr>
                <w:sz w:val="24"/>
                <w:szCs w:val="24"/>
              </w:rPr>
            </w:pPr>
            <w:r w:rsidRPr="00832634">
              <w:rPr>
                <w:sz w:val="24"/>
                <w:szCs w:val="24"/>
              </w:rPr>
              <w:t>бюджет а</w:t>
            </w:r>
            <w:r w:rsidRPr="00832634">
              <w:rPr>
                <w:sz w:val="24"/>
                <w:szCs w:val="24"/>
              </w:rPr>
              <w:t>в</w:t>
            </w:r>
            <w:r w:rsidRPr="00832634">
              <w:rPr>
                <w:sz w:val="24"/>
                <w:szCs w:val="24"/>
              </w:rPr>
              <w:t>тономного округа</w:t>
            </w:r>
          </w:p>
        </w:tc>
        <w:tc>
          <w:tcPr>
            <w:tcW w:w="420" w:type="pct"/>
            <w:gridSpan w:val="2"/>
            <w:vMerge/>
          </w:tcPr>
          <w:p w:rsidR="00832634" w:rsidRPr="00832634" w:rsidRDefault="00832634" w:rsidP="00832634">
            <w:pPr>
              <w:rPr>
                <w:sz w:val="24"/>
                <w:szCs w:val="24"/>
              </w:rPr>
            </w:pPr>
          </w:p>
        </w:tc>
        <w:tc>
          <w:tcPr>
            <w:tcW w:w="394" w:type="pct"/>
            <w:gridSpan w:val="2"/>
          </w:tcPr>
          <w:p w:rsidR="00832634" w:rsidRPr="00832634" w:rsidRDefault="00832634" w:rsidP="00832634">
            <w:pPr>
              <w:jc w:val="center"/>
              <w:rPr>
                <w:sz w:val="24"/>
                <w:szCs w:val="24"/>
              </w:rPr>
            </w:pPr>
            <w:r w:rsidRPr="00832634">
              <w:rPr>
                <w:sz w:val="24"/>
                <w:szCs w:val="24"/>
              </w:rPr>
              <w:t>4287,2</w:t>
            </w:r>
          </w:p>
        </w:tc>
        <w:tc>
          <w:tcPr>
            <w:tcW w:w="374" w:type="pct"/>
            <w:gridSpan w:val="2"/>
          </w:tcPr>
          <w:p w:rsidR="00832634" w:rsidRPr="00832634" w:rsidRDefault="00832634" w:rsidP="00832634">
            <w:pPr>
              <w:jc w:val="center"/>
              <w:rPr>
                <w:sz w:val="24"/>
                <w:szCs w:val="24"/>
              </w:rPr>
            </w:pPr>
            <w:r w:rsidRPr="00832634">
              <w:rPr>
                <w:sz w:val="24"/>
                <w:szCs w:val="24"/>
              </w:rPr>
              <w:t>99,4</w:t>
            </w:r>
          </w:p>
        </w:tc>
        <w:tc>
          <w:tcPr>
            <w:tcW w:w="361" w:type="pct"/>
            <w:gridSpan w:val="2"/>
          </w:tcPr>
          <w:p w:rsidR="00832634" w:rsidRPr="00832634" w:rsidRDefault="00832634" w:rsidP="00832634">
            <w:pPr>
              <w:jc w:val="center"/>
              <w:rPr>
                <w:sz w:val="24"/>
                <w:szCs w:val="24"/>
              </w:rPr>
            </w:pPr>
            <w:r w:rsidRPr="00832634">
              <w:rPr>
                <w:sz w:val="24"/>
                <w:szCs w:val="24"/>
              </w:rPr>
              <w:t>4187,8</w:t>
            </w:r>
          </w:p>
        </w:tc>
        <w:tc>
          <w:tcPr>
            <w:tcW w:w="386" w:type="pct"/>
            <w:gridSpan w:val="3"/>
          </w:tcPr>
          <w:p w:rsidR="00832634" w:rsidRPr="00832634" w:rsidRDefault="00832634" w:rsidP="00832634">
            <w:pPr>
              <w:jc w:val="center"/>
              <w:rPr>
                <w:sz w:val="24"/>
                <w:szCs w:val="24"/>
              </w:rPr>
            </w:pPr>
            <w:r w:rsidRPr="00832634">
              <w:rPr>
                <w:sz w:val="24"/>
                <w:szCs w:val="24"/>
              </w:rPr>
              <w:t>0,0</w:t>
            </w:r>
          </w:p>
        </w:tc>
        <w:tc>
          <w:tcPr>
            <w:tcW w:w="387" w:type="pct"/>
            <w:gridSpan w:val="3"/>
          </w:tcPr>
          <w:p w:rsidR="00832634" w:rsidRPr="00832634" w:rsidRDefault="00832634" w:rsidP="00832634">
            <w:pPr>
              <w:jc w:val="center"/>
              <w:rPr>
                <w:sz w:val="24"/>
                <w:szCs w:val="24"/>
              </w:rPr>
            </w:pPr>
            <w:r w:rsidRPr="00832634">
              <w:rPr>
                <w:sz w:val="24"/>
                <w:szCs w:val="24"/>
              </w:rPr>
              <w:t>0,0</w:t>
            </w:r>
          </w:p>
        </w:tc>
        <w:tc>
          <w:tcPr>
            <w:tcW w:w="381" w:type="pct"/>
            <w:gridSpan w:val="2"/>
          </w:tcPr>
          <w:p w:rsidR="00832634" w:rsidRPr="00832634" w:rsidRDefault="00832634" w:rsidP="00832634">
            <w:pPr>
              <w:jc w:val="center"/>
              <w:rPr>
                <w:sz w:val="24"/>
                <w:szCs w:val="24"/>
              </w:rPr>
            </w:pPr>
            <w:r w:rsidRPr="00832634">
              <w:rPr>
                <w:sz w:val="24"/>
                <w:szCs w:val="24"/>
              </w:rPr>
              <w:t>0,0</w:t>
            </w:r>
          </w:p>
        </w:tc>
      </w:tr>
      <w:tr w:rsidR="00832634" w:rsidRPr="00832634" w:rsidTr="00F42AA7">
        <w:trPr>
          <w:trHeight w:val="413"/>
        </w:trPr>
        <w:tc>
          <w:tcPr>
            <w:tcW w:w="1767" w:type="pct"/>
            <w:gridSpan w:val="3"/>
            <w:vMerge/>
          </w:tcPr>
          <w:p w:rsidR="00832634" w:rsidRPr="00832634" w:rsidRDefault="00832634" w:rsidP="00EE4C6B">
            <w:pPr>
              <w:jc w:val="both"/>
              <w:rPr>
                <w:sz w:val="24"/>
                <w:szCs w:val="24"/>
              </w:rPr>
            </w:pPr>
          </w:p>
        </w:tc>
        <w:tc>
          <w:tcPr>
            <w:tcW w:w="530" w:type="pct"/>
            <w:gridSpan w:val="2"/>
          </w:tcPr>
          <w:p w:rsidR="00832634" w:rsidRPr="00832634" w:rsidRDefault="00832634" w:rsidP="00EE4C6B">
            <w:pPr>
              <w:jc w:val="both"/>
              <w:rPr>
                <w:sz w:val="24"/>
                <w:szCs w:val="24"/>
              </w:rPr>
            </w:pPr>
            <w:r w:rsidRPr="00832634">
              <w:rPr>
                <w:sz w:val="24"/>
                <w:szCs w:val="24"/>
              </w:rPr>
              <w:t>бюджет района</w:t>
            </w:r>
          </w:p>
        </w:tc>
        <w:tc>
          <w:tcPr>
            <w:tcW w:w="420" w:type="pct"/>
            <w:gridSpan w:val="2"/>
            <w:vMerge/>
          </w:tcPr>
          <w:p w:rsidR="00832634" w:rsidRPr="00832634" w:rsidRDefault="00832634" w:rsidP="00832634">
            <w:pPr>
              <w:rPr>
                <w:sz w:val="24"/>
                <w:szCs w:val="24"/>
              </w:rPr>
            </w:pPr>
          </w:p>
        </w:tc>
        <w:tc>
          <w:tcPr>
            <w:tcW w:w="394" w:type="pct"/>
            <w:gridSpan w:val="2"/>
          </w:tcPr>
          <w:p w:rsidR="00832634" w:rsidRPr="00832634" w:rsidRDefault="00832634" w:rsidP="00832634">
            <w:pPr>
              <w:jc w:val="center"/>
              <w:rPr>
                <w:sz w:val="24"/>
                <w:szCs w:val="24"/>
              </w:rPr>
            </w:pPr>
            <w:r w:rsidRPr="00832634">
              <w:rPr>
                <w:sz w:val="24"/>
                <w:szCs w:val="24"/>
              </w:rPr>
              <w:t>128439,7</w:t>
            </w:r>
          </w:p>
        </w:tc>
        <w:tc>
          <w:tcPr>
            <w:tcW w:w="374" w:type="pct"/>
            <w:gridSpan w:val="2"/>
          </w:tcPr>
          <w:p w:rsidR="00832634" w:rsidRPr="00832634" w:rsidRDefault="00832634" w:rsidP="00832634">
            <w:pPr>
              <w:jc w:val="center"/>
              <w:rPr>
                <w:sz w:val="24"/>
                <w:szCs w:val="24"/>
              </w:rPr>
            </w:pPr>
            <w:r w:rsidRPr="00832634">
              <w:rPr>
                <w:sz w:val="24"/>
                <w:szCs w:val="24"/>
              </w:rPr>
              <w:t>12847,8</w:t>
            </w:r>
          </w:p>
        </w:tc>
        <w:tc>
          <w:tcPr>
            <w:tcW w:w="361" w:type="pct"/>
            <w:gridSpan w:val="2"/>
          </w:tcPr>
          <w:p w:rsidR="00832634" w:rsidRPr="00832634" w:rsidRDefault="00832634" w:rsidP="00832634">
            <w:pPr>
              <w:jc w:val="center"/>
              <w:rPr>
                <w:sz w:val="24"/>
                <w:szCs w:val="24"/>
              </w:rPr>
            </w:pPr>
            <w:r w:rsidRPr="00832634">
              <w:rPr>
                <w:sz w:val="24"/>
                <w:szCs w:val="24"/>
              </w:rPr>
              <w:t>29261,0</w:t>
            </w:r>
          </w:p>
        </w:tc>
        <w:tc>
          <w:tcPr>
            <w:tcW w:w="386" w:type="pct"/>
            <w:gridSpan w:val="3"/>
          </w:tcPr>
          <w:p w:rsidR="00832634" w:rsidRPr="00832634" w:rsidRDefault="00832634" w:rsidP="00832634">
            <w:pPr>
              <w:jc w:val="center"/>
              <w:rPr>
                <w:sz w:val="24"/>
                <w:szCs w:val="24"/>
              </w:rPr>
            </w:pPr>
            <w:r w:rsidRPr="00832634">
              <w:rPr>
                <w:sz w:val="24"/>
                <w:szCs w:val="24"/>
              </w:rPr>
              <w:t>32133,1</w:t>
            </w:r>
          </w:p>
        </w:tc>
        <w:tc>
          <w:tcPr>
            <w:tcW w:w="387" w:type="pct"/>
            <w:gridSpan w:val="3"/>
          </w:tcPr>
          <w:p w:rsidR="00832634" w:rsidRPr="00832634" w:rsidRDefault="00832634" w:rsidP="00832634">
            <w:pPr>
              <w:jc w:val="center"/>
              <w:rPr>
                <w:sz w:val="24"/>
                <w:szCs w:val="24"/>
              </w:rPr>
            </w:pPr>
            <w:r w:rsidRPr="00832634">
              <w:rPr>
                <w:sz w:val="24"/>
                <w:szCs w:val="24"/>
              </w:rPr>
              <w:t>27098,9</w:t>
            </w:r>
          </w:p>
        </w:tc>
        <w:tc>
          <w:tcPr>
            <w:tcW w:w="381" w:type="pct"/>
            <w:gridSpan w:val="2"/>
          </w:tcPr>
          <w:p w:rsidR="00832634" w:rsidRPr="00832634" w:rsidRDefault="00832634" w:rsidP="00832634">
            <w:pPr>
              <w:jc w:val="center"/>
              <w:rPr>
                <w:sz w:val="24"/>
                <w:szCs w:val="24"/>
              </w:rPr>
            </w:pPr>
            <w:r w:rsidRPr="00832634">
              <w:rPr>
                <w:sz w:val="24"/>
                <w:szCs w:val="24"/>
              </w:rPr>
              <w:t>27098,9</w:t>
            </w:r>
          </w:p>
        </w:tc>
      </w:tr>
      <w:tr w:rsidR="00832634" w:rsidRPr="00832634" w:rsidTr="00F42AA7">
        <w:trPr>
          <w:trHeight w:val="413"/>
        </w:trPr>
        <w:tc>
          <w:tcPr>
            <w:tcW w:w="1767" w:type="pct"/>
            <w:gridSpan w:val="3"/>
            <w:vMerge/>
          </w:tcPr>
          <w:p w:rsidR="00832634" w:rsidRPr="00832634" w:rsidRDefault="00832634" w:rsidP="00EE4C6B">
            <w:pPr>
              <w:jc w:val="both"/>
              <w:rPr>
                <w:sz w:val="24"/>
                <w:szCs w:val="24"/>
              </w:rPr>
            </w:pPr>
          </w:p>
        </w:tc>
        <w:tc>
          <w:tcPr>
            <w:tcW w:w="530" w:type="pct"/>
            <w:gridSpan w:val="2"/>
          </w:tcPr>
          <w:p w:rsidR="00832634" w:rsidRPr="00832634" w:rsidRDefault="00832634" w:rsidP="00EE4C6B">
            <w:pPr>
              <w:jc w:val="both"/>
              <w:rPr>
                <w:sz w:val="24"/>
                <w:szCs w:val="24"/>
              </w:rPr>
            </w:pPr>
            <w:r w:rsidRPr="00832634">
              <w:rPr>
                <w:sz w:val="24"/>
                <w:szCs w:val="24"/>
              </w:rPr>
              <w:t>бюджет г</w:t>
            </w:r>
            <w:r w:rsidRPr="00832634">
              <w:rPr>
                <w:sz w:val="24"/>
                <w:szCs w:val="24"/>
              </w:rPr>
              <w:t>о</w:t>
            </w:r>
            <w:r w:rsidRPr="00832634">
              <w:rPr>
                <w:sz w:val="24"/>
                <w:szCs w:val="24"/>
              </w:rPr>
              <w:t>родских п</w:t>
            </w:r>
            <w:r w:rsidRPr="00832634">
              <w:rPr>
                <w:sz w:val="24"/>
                <w:szCs w:val="24"/>
              </w:rPr>
              <w:t>о</w:t>
            </w:r>
            <w:r w:rsidRPr="00832634">
              <w:rPr>
                <w:sz w:val="24"/>
                <w:szCs w:val="24"/>
              </w:rPr>
              <w:t>селений</w:t>
            </w:r>
          </w:p>
        </w:tc>
        <w:tc>
          <w:tcPr>
            <w:tcW w:w="420" w:type="pct"/>
            <w:gridSpan w:val="2"/>
            <w:vMerge/>
          </w:tcPr>
          <w:p w:rsidR="00832634" w:rsidRPr="00832634" w:rsidRDefault="00832634" w:rsidP="00832634">
            <w:pPr>
              <w:rPr>
                <w:sz w:val="24"/>
                <w:szCs w:val="24"/>
              </w:rPr>
            </w:pPr>
          </w:p>
        </w:tc>
        <w:tc>
          <w:tcPr>
            <w:tcW w:w="394" w:type="pct"/>
            <w:gridSpan w:val="2"/>
          </w:tcPr>
          <w:p w:rsidR="00832634" w:rsidRPr="00832634" w:rsidRDefault="00832634" w:rsidP="00832634">
            <w:pPr>
              <w:jc w:val="center"/>
              <w:rPr>
                <w:sz w:val="24"/>
                <w:szCs w:val="24"/>
              </w:rPr>
            </w:pPr>
            <w:r w:rsidRPr="00832634">
              <w:rPr>
                <w:sz w:val="24"/>
                <w:szCs w:val="24"/>
              </w:rPr>
              <w:t>34,0</w:t>
            </w:r>
          </w:p>
        </w:tc>
        <w:tc>
          <w:tcPr>
            <w:tcW w:w="374" w:type="pct"/>
            <w:gridSpan w:val="2"/>
          </w:tcPr>
          <w:p w:rsidR="00832634" w:rsidRPr="00832634" w:rsidRDefault="00832634" w:rsidP="00832634">
            <w:pPr>
              <w:jc w:val="center"/>
              <w:rPr>
                <w:sz w:val="24"/>
                <w:szCs w:val="24"/>
              </w:rPr>
            </w:pPr>
            <w:r w:rsidRPr="00832634">
              <w:rPr>
                <w:sz w:val="24"/>
                <w:szCs w:val="24"/>
              </w:rPr>
              <w:t>13,1</w:t>
            </w:r>
          </w:p>
        </w:tc>
        <w:tc>
          <w:tcPr>
            <w:tcW w:w="361" w:type="pct"/>
            <w:gridSpan w:val="2"/>
          </w:tcPr>
          <w:p w:rsidR="00832634" w:rsidRPr="00832634" w:rsidRDefault="00832634" w:rsidP="00832634">
            <w:pPr>
              <w:jc w:val="center"/>
              <w:rPr>
                <w:sz w:val="24"/>
                <w:szCs w:val="24"/>
              </w:rPr>
            </w:pPr>
            <w:r w:rsidRPr="00832634">
              <w:rPr>
                <w:sz w:val="24"/>
                <w:szCs w:val="24"/>
              </w:rPr>
              <w:t>20,9</w:t>
            </w:r>
          </w:p>
        </w:tc>
        <w:tc>
          <w:tcPr>
            <w:tcW w:w="386" w:type="pct"/>
            <w:gridSpan w:val="3"/>
          </w:tcPr>
          <w:p w:rsidR="00832634" w:rsidRPr="00832634" w:rsidRDefault="00832634" w:rsidP="00832634">
            <w:pPr>
              <w:jc w:val="center"/>
              <w:rPr>
                <w:sz w:val="24"/>
                <w:szCs w:val="24"/>
              </w:rPr>
            </w:pPr>
            <w:r w:rsidRPr="00832634">
              <w:rPr>
                <w:sz w:val="24"/>
                <w:szCs w:val="24"/>
              </w:rPr>
              <w:t>0,0</w:t>
            </w:r>
          </w:p>
        </w:tc>
        <w:tc>
          <w:tcPr>
            <w:tcW w:w="387" w:type="pct"/>
            <w:gridSpan w:val="3"/>
          </w:tcPr>
          <w:p w:rsidR="00832634" w:rsidRPr="00832634" w:rsidRDefault="00832634" w:rsidP="00832634">
            <w:pPr>
              <w:jc w:val="center"/>
              <w:rPr>
                <w:sz w:val="24"/>
                <w:szCs w:val="24"/>
              </w:rPr>
            </w:pPr>
            <w:r w:rsidRPr="00832634">
              <w:rPr>
                <w:sz w:val="24"/>
                <w:szCs w:val="24"/>
              </w:rPr>
              <w:t>0,0</w:t>
            </w:r>
          </w:p>
        </w:tc>
        <w:tc>
          <w:tcPr>
            <w:tcW w:w="381" w:type="pct"/>
            <w:gridSpan w:val="2"/>
          </w:tcPr>
          <w:p w:rsidR="00832634" w:rsidRPr="00832634" w:rsidRDefault="00832634" w:rsidP="00832634">
            <w:pPr>
              <w:jc w:val="center"/>
              <w:rPr>
                <w:sz w:val="24"/>
                <w:szCs w:val="24"/>
              </w:rPr>
            </w:pPr>
            <w:r w:rsidRPr="00832634">
              <w:rPr>
                <w:sz w:val="24"/>
                <w:szCs w:val="24"/>
              </w:rPr>
              <w:t>0,0</w:t>
            </w:r>
          </w:p>
        </w:tc>
      </w:tr>
      <w:tr w:rsidR="00832634" w:rsidRPr="00832634" w:rsidTr="00F42AA7">
        <w:trPr>
          <w:trHeight w:val="419"/>
        </w:trPr>
        <w:tc>
          <w:tcPr>
            <w:tcW w:w="1767" w:type="pct"/>
            <w:gridSpan w:val="3"/>
            <w:vMerge/>
          </w:tcPr>
          <w:p w:rsidR="00832634" w:rsidRPr="00832634" w:rsidRDefault="00832634" w:rsidP="00EE4C6B">
            <w:pPr>
              <w:jc w:val="both"/>
              <w:rPr>
                <w:sz w:val="24"/>
                <w:szCs w:val="24"/>
              </w:rPr>
            </w:pPr>
          </w:p>
        </w:tc>
        <w:tc>
          <w:tcPr>
            <w:tcW w:w="530" w:type="pct"/>
            <w:gridSpan w:val="2"/>
          </w:tcPr>
          <w:p w:rsidR="00832634" w:rsidRDefault="00832634" w:rsidP="00EE4C6B">
            <w:pPr>
              <w:jc w:val="both"/>
              <w:rPr>
                <w:sz w:val="24"/>
                <w:szCs w:val="24"/>
              </w:rPr>
            </w:pPr>
            <w:r w:rsidRPr="00832634">
              <w:rPr>
                <w:sz w:val="24"/>
                <w:szCs w:val="24"/>
              </w:rPr>
              <w:t>иные вн</w:t>
            </w:r>
            <w:r w:rsidRPr="00832634">
              <w:rPr>
                <w:sz w:val="24"/>
                <w:szCs w:val="24"/>
              </w:rPr>
              <w:t>е</w:t>
            </w:r>
            <w:r w:rsidRPr="00832634">
              <w:rPr>
                <w:sz w:val="24"/>
                <w:szCs w:val="24"/>
              </w:rPr>
              <w:t>бюджетные источники</w:t>
            </w:r>
          </w:p>
          <w:p w:rsidR="00EE4C6B" w:rsidRPr="00832634" w:rsidRDefault="00EE4C6B" w:rsidP="00EE4C6B">
            <w:pPr>
              <w:jc w:val="both"/>
              <w:rPr>
                <w:sz w:val="24"/>
                <w:szCs w:val="24"/>
              </w:rPr>
            </w:pPr>
          </w:p>
        </w:tc>
        <w:tc>
          <w:tcPr>
            <w:tcW w:w="420" w:type="pct"/>
            <w:gridSpan w:val="2"/>
            <w:vMerge/>
          </w:tcPr>
          <w:p w:rsidR="00832634" w:rsidRPr="00832634" w:rsidRDefault="00832634" w:rsidP="00832634">
            <w:pPr>
              <w:rPr>
                <w:sz w:val="24"/>
                <w:szCs w:val="24"/>
              </w:rPr>
            </w:pPr>
          </w:p>
        </w:tc>
        <w:tc>
          <w:tcPr>
            <w:tcW w:w="394" w:type="pct"/>
            <w:gridSpan w:val="2"/>
          </w:tcPr>
          <w:p w:rsidR="00832634" w:rsidRPr="00832634" w:rsidRDefault="00832634" w:rsidP="00832634">
            <w:pPr>
              <w:jc w:val="center"/>
              <w:rPr>
                <w:sz w:val="24"/>
                <w:szCs w:val="24"/>
              </w:rPr>
            </w:pPr>
            <w:r w:rsidRPr="00832634">
              <w:rPr>
                <w:sz w:val="24"/>
                <w:szCs w:val="24"/>
              </w:rPr>
              <w:t>-</w:t>
            </w:r>
          </w:p>
        </w:tc>
        <w:tc>
          <w:tcPr>
            <w:tcW w:w="374" w:type="pct"/>
            <w:gridSpan w:val="2"/>
          </w:tcPr>
          <w:p w:rsidR="00832634" w:rsidRPr="00832634" w:rsidRDefault="00832634" w:rsidP="00832634">
            <w:pPr>
              <w:jc w:val="center"/>
              <w:rPr>
                <w:sz w:val="24"/>
                <w:szCs w:val="24"/>
              </w:rPr>
            </w:pPr>
            <w:r w:rsidRPr="00832634">
              <w:rPr>
                <w:sz w:val="24"/>
                <w:szCs w:val="24"/>
              </w:rPr>
              <w:t>-</w:t>
            </w:r>
          </w:p>
        </w:tc>
        <w:tc>
          <w:tcPr>
            <w:tcW w:w="361" w:type="pct"/>
            <w:gridSpan w:val="2"/>
          </w:tcPr>
          <w:p w:rsidR="00832634" w:rsidRPr="00832634" w:rsidRDefault="00832634" w:rsidP="00832634">
            <w:pPr>
              <w:jc w:val="center"/>
              <w:rPr>
                <w:sz w:val="24"/>
                <w:szCs w:val="24"/>
              </w:rPr>
            </w:pPr>
            <w:r w:rsidRPr="00832634">
              <w:rPr>
                <w:sz w:val="24"/>
                <w:szCs w:val="24"/>
              </w:rPr>
              <w:t>-</w:t>
            </w:r>
          </w:p>
        </w:tc>
        <w:tc>
          <w:tcPr>
            <w:tcW w:w="386" w:type="pct"/>
            <w:gridSpan w:val="3"/>
          </w:tcPr>
          <w:p w:rsidR="00832634" w:rsidRPr="00832634" w:rsidRDefault="00832634" w:rsidP="00832634">
            <w:pPr>
              <w:jc w:val="center"/>
              <w:rPr>
                <w:sz w:val="24"/>
                <w:szCs w:val="24"/>
              </w:rPr>
            </w:pPr>
            <w:r w:rsidRPr="00832634">
              <w:rPr>
                <w:sz w:val="24"/>
                <w:szCs w:val="24"/>
              </w:rPr>
              <w:t>-</w:t>
            </w:r>
          </w:p>
        </w:tc>
        <w:tc>
          <w:tcPr>
            <w:tcW w:w="387" w:type="pct"/>
            <w:gridSpan w:val="3"/>
          </w:tcPr>
          <w:p w:rsidR="00832634" w:rsidRPr="00832634" w:rsidRDefault="00832634" w:rsidP="00832634">
            <w:pPr>
              <w:jc w:val="center"/>
              <w:rPr>
                <w:sz w:val="24"/>
                <w:szCs w:val="24"/>
              </w:rPr>
            </w:pPr>
            <w:r w:rsidRPr="00832634">
              <w:rPr>
                <w:sz w:val="24"/>
                <w:szCs w:val="24"/>
              </w:rPr>
              <w:t>-</w:t>
            </w:r>
          </w:p>
        </w:tc>
        <w:tc>
          <w:tcPr>
            <w:tcW w:w="381" w:type="pct"/>
            <w:gridSpan w:val="2"/>
          </w:tcPr>
          <w:p w:rsidR="00832634" w:rsidRPr="00832634" w:rsidRDefault="00832634" w:rsidP="00832634">
            <w:pPr>
              <w:jc w:val="center"/>
              <w:rPr>
                <w:sz w:val="24"/>
                <w:szCs w:val="24"/>
              </w:rPr>
            </w:pPr>
            <w:r w:rsidRPr="00832634">
              <w:rPr>
                <w:sz w:val="24"/>
                <w:szCs w:val="24"/>
              </w:rPr>
              <w:t>-</w:t>
            </w:r>
          </w:p>
        </w:tc>
      </w:tr>
      <w:tr w:rsidR="00832634" w:rsidRPr="00832634" w:rsidTr="00F42AA7">
        <w:trPr>
          <w:trHeight w:val="294"/>
        </w:trPr>
        <w:tc>
          <w:tcPr>
            <w:tcW w:w="1767" w:type="pct"/>
            <w:gridSpan w:val="3"/>
            <w:vMerge w:val="restart"/>
          </w:tcPr>
          <w:p w:rsidR="00832634" w:rsidRPr="00832634" w:rsidRDefault="00832634" w:rsidP="00832634">
            <w:pPr>
              <w:jc w:val="both"/>
              <w:rPr>
                <w:sz w:val="24"/>
                <w:szCs w:val="24"/>
              </w:rPr>
            </w:pPr>
            <w:r w:rsidRPr="00832634">
              <w:rPr>
                <w:sz w:val="24"/>
                <w:szCs w:val="24"/>
              </w:rPr>
              <w:t>Ответственный исполнитель: администрация района (муниципальное казенное учреждение Нижневартовского района «Управление по делам гражданской обороны и чрезвычайным ситуациям»)</w:t>
            </w:r>
          </w:p>
        </w:tc>
        <w:tc>
          <w:tcPr>
            <w:tcW w:w="530" w:type="pct"/>
            <w:gridSpan w:val="2"/>
          </w:tcPr>
          <w:p w:rsidR="00832634" w:rsidRPr="00832634" w:rsidRDefault="00832634" w:rsidP="00832634">
            <w:pPr>
              <w:rPr>
                <w:sz w:val="24"/>
                <w:szCs w:val="24"/>
              </w:rPr>
            </w:pPr>
            <w:r w:rsidRPr="00832634">
              <w:rPr>
                <w:sz w:val="24"/>
                <w:szCs w:val="24"/>
              </w:rPr>
              <w:t>всего</w:t>
            </w:r>
          </w:p>
        </w:tc>
        <w:tc>
          <w:tcPr>
            <w:tcW w:w="420" w:type="pct"/>
            <w:gridSpan w:val="2"/>
            <w:vMerge w:val="restart"/>
          </w:tcPr>
          <w:p w:rsidR="00832634" w:rsidRPr="00832634" w:rsidRDefault="00832634" w:rsidP="00832634">
            <w:pPr>
              <w:rPr>
                <w:sz w:val="24"/>
                <w:szCs w:val="24"/>
              </w:rPr>
            </w:pPr>
          </w:p>
        </w:tc>
        <w:tc>
          <w:tcPr>
            <w:tcW w:w="394" w:type="pct"/>
            <w:gridSpan w:val="2"/>
          </w:tcPr>
          <w:p w:rsidR="00832634" w:rsidRPr="00832634" w:rsidRDefault="00832634" w:rsidP="00832634">
            <w:pPr>
              <w:jc w:val="center"/>
              <w:rPr>
                <w:sz w:val="24"/>
                <w:szCs w:val="24"/>
              </w:rPr>
            </w:pPr>
            <w:r w:rsidRPr="00832634">
              <w:rPr>
                <w:sz w:val="24"/>
                <w:szCs w:val="24"/>
              </w:rPr>
              <w:t>118187,9</w:t>
            </w:r>
          </w:p>
        </w:tc>
        <w:tc>
          <w:tcPr>
            <w:tcW w:w="374" w:type="pct"/>
            <w:gridSpan w:val="2"/>
          </w:tcPr>
          <w:p w:rsidR="00832634" w:rsidRPr="00832634" w:rsidRDefault="00832634" w:rsidP="00832634">
            <w:pPr>
              <w:jc w:val="center"/>
              <w:rPr>
                <w:sz w:val="24"/>
                <w:szCs w:val="24"/>
              </w:rPr>
            </w:pPr>
            <w:r w:rsidRPr="00832634">
              <w:rPr>
                <w:sz w:val="24"/>
                <w:szCs w:val="24"/>
              </w:rPr>
              <w:t>1253,7</w:t>
            </w:r>
          </w:p>
        </w:tc>
        <w:tc>
          <w:tcPr>
            <w:tcW w:w="361" w:type="pct"/>
            <w:gridSpan w:val="2"/>
          </w:tcPr>
          <w:p w:rsidR="00832634" w:rsidRPr="00832634" w:rsidRDefault="00832634" w:rsidP="00832634">
            <w:pPr>
              <w:jc w:val="center"/>
              <w:rPr>
                <w:sz w:val="24"/>
                <w:szCs w:val="24"/>
              </w:rPr>
            </w:pPr>
            <w:r w:rsidRPr="00832634">
              <w:rPr>
                <w:sz w:val="24"/>
                <w:szCs w:val="24"/>
              </w:rPr>
              <w:t>32510,7</w:t>
            </w:r>
          </w:p>
        </w:tc>
        <w:tc>
          <w:tcPr>
            <w:tcW w:w="386" w:type="pct"/>
            <w:gridSpan w:val="3"/>
          </w:tcPr>
          <w:p w:rsidR="00832634" w:rsidRPr="00832634" w:rsidRDefault="00832634" w:rsidP="00832634">
            <w:pPr>
              <w:jc w:val="center"/>
              <w:rPr>
                <w:sz w:val="24"/>
                <w:szCs w:val="24"/>
              </w:rPr>
            </w:pPr>
            <w:r w:rsidRPr="00832634">
              <w:rPr>
                <w:sz w:val="24"/>
                <w:szCs w:val="24"/>
              </w:rPr>
              <w:t>30225,7</w:t>
            </w:r>
          </w:p>
        </w:tc>
        <w:tc>
          <w:tcPr>
            <w:tcW w:w="387" w:type="pct"/>
            <w:gridSpan w:val="3"/>
          </w:tcPr>
          <w:p w:rsidR="00832634" w:rsidRPr="00832634" w:rsidRDefault="00832634" w:rsidP="00832634">
            <w:pPr>
              <w:jc w:val="center"/>
              <w:rPr>
                <w:sz w:val="24"/>
                <w:szCs w:val="24"/>
              </w:rPr>
            </w:pPr>
            <w:r w:rsidRPr="00832634">
              <w:rPr>
                <w:sz w:val="24"/>
                <w:szCs w:val="24"/>
              </w:rPr>
              <w:t>27098,9</w:t>
            </w:r>
          </w:p>
        </w:tc>
        <w:tc>
          <w:tcPr>
            <w:tcW w:w="381" w:type="pct"/>
            <w:gridSpan w:val="2"/>
          </w:tcPr>
          <w:p w:rsidR="00832634" w:rsidRPr="00832634" w:rsidRDefault="00832634" w:rsidP="00832634">
            <w:pPr>
              <w:jc w:val="center"/>
              <w:rPr>
                <w:sz w:val="24"/>
                <w:szCs w:val="24"/>
              </w:rPr>
            </w:pPr>
            <w:r w:rsidRPr="00832634">
              <w:rPr>
                <w:sz w:val="24"/>
                <w:szCs w:val="24"/>
              </w:rPr>
              <w:t>27098,9</w:t>
            </w:r>
          </w:p>
        </w:tc>
      </w:tr>
      <w:tr w:rsidR="00832634" w:rsidRPr="00832634" w:rsidTr="00F42AA7">
        <w:trPr>
          <w:trHeight w:val="294"/>
        </w:trPr>
        <w:tc>
          <w:tcPr>
            <w:tcW w:w="1767" w:type="pct"/>
            <w:gridSpan w:val="3"/>
            <w:vMerge/>
          </w:tcPr>
          <w:p w:rsidR="00832634" w:rsidRPr="00832634" w:rsidRDefault="00832634" w:rsidP="00832634">
            <w:pPr>
              <w:jc w:val="both"/>
              <w:rPr>
                <w:sz w:val="24"/>
                <w:szCs w:val="24"/>
              </w:rPr>
            </w:pPr>
          </w:p>
        </w:tc>
        <w:tc>
          <w:tcPr>
            <w:tcW w:w="530" w:type="pct"/>
            <w:gridSpan w:val="2"/>
          </w:tcPr>
          <w:p w:rsidR="00832634" w:rsidRPr="00832634" w:rsidRDefault="00832634" w:rsidP="00EE4C6B">
            <w:pPr>
              <w:jc w:val="both"/>
              <w:rPr>
                <w:sz w:val="24"/>
                <w:szCs w:val="24"/>
              </w:rPr>
            </w:pPr>
            <w:r w:rsidRPr="00832634">
              <w:rPr>
                <w:sz w:val="24"/>
                <w:szCs w:val="24"/>
              </w:rPr>
              <w:t>бюджет а</w:t>
            </w:r>
            <w:r w:rsidRPr="00832634">
              <w:rPr>
                <w:sz w:val="24"/>
                <w:szCs w:val="24"/>
              </w:rPr>
              <w:t>в</w:t>
            </w:r>
            <w:r w:rsidRPr="00832634">
              <w:rPr>
                <w:sz w:val="24"/>
                <w:szCs w:val="24"/>
              </w:rPr>
              <w:t>тономного округа</w:t>
            </w:r>
          </w:p>
        </w:tc>
        <w:tc>
          <w:tcPr>
            <w:tcW w:w="420" w:type="pct"/>
            <w:gridSpan w:val="2"/>
            <w:vMerge/>
          </w:tcPr>
          <w:p w:rsidR="00832634" w:rsidRPr="00832634" w:rsidRDefault="00832634" w:rsidP="00832634">
            <w:pPr>
              <w:rPr>
                <w:sz w:val="24"/>
                <w:szCs w:val="24"/>
              </w:rPr>
            </w:pPr>
          </w:p>
        </w:tc>
        <w:tc>
          <w:tcPr>
            <w:tcW w:w="394" w:type="pct"/>
            <w:gridSpan w:val="2"/>
          </w:tcPr>
          <w:p w:rsidR="00832634" w:rsidRPr="00832634" w:rsidRDefault="00832634" w:rsidP="00832634">
            <w:pPr>
              <w:jc w:val="center"/>
              <w:rPr>
                <w:sz w:val="24"/>
                <w:szCs w:val="24"/>
              </w:rPr>
            </w:pPr>
            <w:r w:rsidRPr="00832634">
              <w:rPr>
                <w:sz w:val="24"/>
                <w:szCs w:val="24"/>
              </w:rPr>
              <w:t>4000,0</w:t>
            </w:r>
          </w:p>
        </w:tc>
        <w:tc>
          <w:tcPr>
            <w:tcW w:w="374" w:type="pct"/>
            <w:gridSpan w:val="2"/>
          </w:tcPr>
          <w:p w:rsidR="00832634" w:rsidRPr="00832634" w:rsidRDefault="00832634" w:rsidP="00832634">
            <w:pPr>
              <w:jc w:val="center"/>
              <w:rPr>
                <w:sz w:val="24"/>
                <w:szCs w:val="24"/>
              </w:rPr>
            </w:pPr>
            <w:r w:rsidRPr="00832634">
              <w:rPr>
                <w:sz w:val="24"/>
                <w:szCs w:val="24"/>
              </w:rPr>
              <w:t>-</w:t>
            </w:r>
          </w:p>
        </w:tc>
        <w:tc>
          <w:tcPr>
            <w:tcW w:w="361" w:type="pct"/>
            <w:gridSpan w:val="2"/>
          </w:tcPr>
          <w:p w:rsidR="00832634" w:rsidRPr="00832634" w:rsidRDefault="00832634" w:rsidP="00832634">
            <w:pPr>
              <w:jc w:val="center"/>
              <w:rPr>
                <w:sz w:val="24"/>
                <w:szCs w:val="24"/>
              </w:rPr>
            </w:pPr>
            <w:r w:rsidRPr="00832634">
              <w:rPr>
                <w:sz w:val="24"/>
                <w:szCs w:val="24"/>
              </w:rPr>
              <w:t>4000,0</w:t>
            </w:r>
          </w:p>
        </w:tc>
        <w:tc>
          <w:tcPr>
            <w:tcW w:w="386" w:type="pct"/>
            <w:gridSpan w:val="3"/>
          </w:tcPr>
          <w:p w:rsidR="00832634" w:rsidRPr="00832634" w:rsidRDefault="00832634" w:rsidP="00832634">
            <w:pPr>
              <w:jc w:val="center"/>
              <w:rPr>
                <w:sz w:val="24"/>
                <w:szCs w:val="24"/>
              </w:rPr>
            </w:pPr>
            <w:r w:rsidRPr="00832634">
              <w:rPr>
                <w:sz w:val="24"/>
                <w:szCs w:val="24"/>
              </w:rPr>
              <w:t>-</w:t>
            </w:r>
          </w:p>
        </w:tc>
        <w:tc>
          <w:tcPr>
            <w:tcW w:w="387" w:type="pct"/>
            <w:gridSpan w:val="3"/>
          </w:tcPr>
          <w:p w:rsidR="00832634" w:rsidRPr="00832634" w:rsidRDefault="00832634" w:rsidP="00832634">
            <w:pPr>
              <w:jc w:val="center"/>
              <w:rPr>
                <w:sz w:val="24"/>
                <w:szCs w:val="24"/>
              </w:rPr>
            </w:pPr>
            <w:r w:rsidRPr="00832634">
              <w:rPr>
                <w:sz w:val="24"/>
                <w:szCs w:val="24"/>
              </w:rPr>
              <w:t>-</w:t>
            </w:r>
          </w:p>
        </w:tc>
        <w:tc>
          <w:tcPr>
            <w:tcW w:w="381" w:type="pct"/>
            <w:gridSpan w:val="2"/>
          </w:tcPr>
          <w:p w:rsidR="00832634" w:rsidRPr="00832634" w:rsidRDefault="00832634" w:rsidP="00832634">
            <w:pPr>
              <w:jc w:val="center"/>
              <w:rPr>
                <w:sz w:val="24"/>
                <w:szCs w:val="24"/>
              </w:rPr>
            </w:pPr>
            <w:r w:rsidRPr="00832634">
              <w:rPr>
                <w:sz w:val="24"/>
                <w:szCs w:val="24"/>
              </w:rPr>
              <w:t>-</w:t>
            </w:r>
          </w:p>
        </w:tc>
      </w:tr>
      <w:tr w:rsidR="00832634" w:rsidRPr="00832634" w:rsidTr="00F42AA7">
        <w:trPr>
          <w:trHeight w:val="294"/>
        </w:trPr>
        <w:tc>
          <w:tcPr>
            <w:tcW w:w="1767" w:type="pct"/>
            <w:gridSpan w:val="3"/>
            <w:vMerge/>
          </w:tcPr>
          <w:p w:rsidR="00832634" w:rsidRPr="00832634" w:rsidRDefault="00832634" w:rsidP="00832634">
            <w:pPr>
              <w:jc w:val="both"/>
              <w:rPr>
                <w:sz w:val="24"/>
                <w:szCs w:val="24"/>
              </w:rPr>
            </w:pPr>
          </w:p>
        </w:tc>
        <w:tc>
          <w:tcPr>
            <w:tcW w:w="530" w:type="pct"/>
            <w:gridSpan w:val="2"/>
          </w:tcPr>
          <w:p w:rsidR="00832634" w:rsidRPr="00832634" w:rsidRDefault="00832634" w:rsidP="00EE4C6B">
            <w:pPr>
              <w:jc w:val="both"/>
              <w:rPr>
                <w:sz w:val="24"/>
                <w:szCs w:val="24"/>
              </w:rPr>
            </w:pPr>
            <w:r w:rsidRPr="00832634">
              <w:rPr>
                <w:sz w:val="24"/>
                <w:szCs w:val="24"/>
              </w:rPr>
              <w:t>бюджет района</w:t>
            </w:r>
          </w:p>
        </w:tc>
        <w:tc>
          <w:tcPr>
            <w:tcW w:w="420" w:type="pct"/>
            <w:gridSpan w:val="2"/>
            <w:vMerge/>
          </w:tcPr>
          <w:p w:rsidR="00832634" w:rsidRPr="00832634" w:rsidRDefault="00832634" w:rsidP="00832634">
            <w:pPr>
              <w:rPr>
                <w:sz w:val="24"/>
                <w:szCs w:val="24"/>
              </w:rPr>
            </w:pPr>
          </w:p>
        </w:tc>
        <w:tc>
          <w:tcPr>
            <w:tcW w:w="394" w:type="pct"/>
            <w:gridSpan w:val="2"/>
          </w:tcPr>
          <w:p w:rsidR="00832634" w:rsidRPr="00832634" w:rsidRDefault="00832634" w:rsidP="00832634">
            <w:pPr>
              <w:jc w:val="center"/>
              <w:rPr>
                <w:sz w:val="24"/>
                <w:szCs w:val="24"/>
              </w:rPr>
            </w:pPr>
            <w:r w:rsidRPr="00832634">
              <w:rPr>
                <w:sz w:val="24"/>
                <w:szCs w:val="24"/>
              </w:rPr>
              <w:t>114187,9</w:t>
            </w:r>
          </w:p>
        </w:tc>
        <w:tc>
          <w:tcPr>
            <w:tcW w:w="374" w:type="pct"/>
            <w:gridSpan w:val="2"/>
          </w:tcPr>
          <w:p w:rsidR="00832634" w:rsidRPr="00832634" w:rsidRDefault="00832634" w:rsidP="00832634">
            <w:pPr>
              <w:jc w:val="center"/>
              <w:rPr>
                <w:sz w:val="24"/>
                <w:szCs w:val="24"/>
              </w:rPr>
            </w:pPr>
            <w:r w:rsidRPr="00832634">
              <w:rPr>
                <w:sz w:val="24"/>
                <w:szCs w:val="24"/>
              </w:rPr>
              <w:t>1253,7</w:t>
            </w:r>
          </w:p>
        </w:tc>
        <w:tc>
          <w:tcPr>
            <w:tcW w:w="361" w:type="pct"/>
            <w:gridSpan w:val="2"/>
          </w:tcPr>
          <w:p w:rsidR="00832634" w:rsidRPr="00832634" w:rsidRDefault="00832634" w:rsidP="00832634">
            <w:pPr>
              <w:jc w:val="center"/>
              <w:rPr>
                <w:sz w:val="24"/>
                <w:szCs w:val="24"/>
              </w:rPr>
            </w:pPr>
            <w:r w:rsidRPr="00832634">
              <w:rPr>
                <w:sz w:val="24"/>
                <w:szCs w:val="24"/>
              </w:rPr>
              <w:t>28510,7</w:t>
            </w:r>
          </w:p>
        </w:tc>
        <w:tc>
          <w:tcPr>
            <w:tcW w:w="386" w:type="pct"/>
            <w:gridSpan w:val="3"/>
          </w:tcPr>
          <w:p w:rsidR="00832634" w:rsidRPr="00832634" w:rsidRDefault="00832634" w:rsidP="00832634">
            <w:pPr>
              <w:jc w:val="center"/>
              <w:rPr>
                <w:sz w:val="24"/>
                <w:szCs w:val="24"/>
              </w:rPr>
            </w:pPr>
            <w:r w:rsidRPr="00832634">
              <w:rPr>
                <w:sz w:val="24"/>
                <w:szCs w:val="24"/>
              </w:rPr>
              <w:t>30225,7</w:t>
            </w:r>
          </w:p>
        </w:tc>
        <w:tc>
          <w:tcPr>
            <w:tcW w:w="387" w:type="pct"/>
            <w:gridSpan w:val="3"/>
          </w:tcPr>
          <w:p w:rsidR="00832634" w:rsidRPr="00832634" w:rsidRDefault="00832634" w:rsidP="00832634">
            <w:pPr>
              <w:jc w:val="center"/>
              <w:rPr>
                <w:sz w:val="24"/>
                <w:szCs w:val="24"/>
              </w:rPr>
            </w:pPr>
            <w:r w:rsidRPr="00832634">
              <w:rPr>
                <w:sz w:val="24"/>
                <w:szCs w:val="24"/>
              </w:rPr>
              <w:t>27098,9</w:t>
            </w:r>
          </w:p>
        </w:tc>
        <w:tc>
          <w:tcPr>
            <w:tcW w:w="381" w:type="pct"/>
            <w:gridSpan w:val="2"/>
          </w:tcPr>
          <w:p w:rsidR="00832634" w:rsidRPr="00832634" w:rsidRDefault="00832634" w:rsidP="00832634">
            <w:pPr>
              <w:jc w:val="center"/>
              <w:rPr>
                <w:sz w:val="24"/>
                <w:szCs w:val="24"/>
              </w:rPr>
            </w:pPr>
            <w:r w:rsidRPr="00832634">
              <w:rPr>
                <w:sz w:val="24"/>
                <w:szCs w:val="24"/>
              </w:rPr>
              <w:t>27098,9</w:t>
            </w:r>
          </w:p>
        </w:tc>
      </w:tr>
      <w:tr w:rsidR="00832634" w:rsidRPr="00832634" w:rsidTr="00F42AA7">
        <w:trPr>
          <w:trHeight w:val="294"/>
        </w:trPr>
        <w:tc>
          <w:tcPr>
            <w:tcW w:w="1767" w:type="pct"/>
            <w:gridSpan w:val="3"/>
            <w:vMerge/>
          </w:tcPr>
          <w:p w:rsidR="00832634" w:rsidRPr="00832634" w:rsidRDefault="00832634" w:rsidP="00832634">
            <w:pPr>
              <w:jc w:val="both"/>
              <w:rPr>
                <w:sz w:val="24"/>
                <w:szCs w:val="24"/>
              </w:rPr>
            </w:pPr>
          </w:p>
        </w:tc>
        <w:tc>
          <w:tcPr>
            <w:tcW w:w="530" w:type="pct"/>
            <w:gridSpan w:val="2"/>
          </w:tcPr>
          <w:p w:rsidR="00832634" w:rsidRPr="00832634" w:rsidRDefault="00832634" w:rsidP="00EE4C6B">
            <w:pPr>
              <w:jc w:val="both"/>
              <w:rPr>
                <w:sz w:val="24"/>
                <w:szCs w:val="24"/>
              </w:rPr>
            </w:pPr>
            <w:r w:rsidRPr="00832634">
              <w:rPr>
                <w:sz w:val="24"/>
                <w:szCs w:val="24"/>
              </w:rPr>
              <w:t>иные вн</w:t>
            </w:r>
            <w:r w:rsidRPr="00832634">
              <w:rPr>
                <w:sz w:val="24"/>
                <w:szCs w:val="24"/>
              </w:rPr>
              <w:t>е</w:t>
            </w:r>
            <w:r w:rsidRPr="00832634">
              <w:rPr>
                <w:sz w:val="24"/>
                <w:szCs w:val="24"/>
              </w:rPr>
              <w:t xml:space="preserve">бюджетные </w:t>
            </w:r>
            <w:r w:rsidRPr="00832634">
              <w:rPr>
                <w:sz w:val="24"/>
                <w:szCs w:val="24"/>
              </w:rPr>
              <w:lastRenderedPageBreak/>
              <w:t>источники</w:t>
            </w:r>
          </w:p>
        </w:tc>
        <w:tc>
          <w:tcPr>
            <w:tcW w:w="420" w:type="pct"/>
            <w:gridSpan w:val="2"/>
            <w:vMerge/>
          </w:tcPr>
          <w:p w:rsidR="00832634" w:rsidRPr="00832634" w:rsidRDefault="00832634" w:rsidP="00832634">
            <w:pPr>
              <w:rPr>
                <w:sz w:val="24"/>
                <w:szCs w:val="24"/>
              </w:rPr>
            </w:pPr>
          </w:p>
        </w:tc>
        <w:tc>
          <w:tcPr>
            <w:tcW w:w="394" w:type="pct"/>
            <w:gridSpan w:val="2"/>
          </w:tcPr>
          <w:p w:rsidR="00832634" w:rsidRPr="00832634" w:rsidRDefault="00832634" w:rsidP="00832634">
            <w:pPr>
              <w:jc w:val="center"/>
              <w:rPr>
                <w:sz w:val="24"/>
                <w:szCs w:val="24"/>
              </w:rPr>
            </w:pPr>
            <w:r w:rsidRPr="00832634">
              <w:rPr>
                <w:sz w:val="24"/>
                <w:szCs w:val="24"/>
              </w:rPr>
              <w:t>-</w:t>
            </w:r>
          </w:p>
        </w:tc>
        <w:tc>
          <w:tcPr>
            <w:tcW w:w="374" w:type="pct"/>
            <w:gridSpan w:val="2"/>
          </w:tcPr>
          <w:p w:rsidR="00832634" w:rsidRPr="00832634" w:rsidRDefault="00832634" w:rsidP="00832634">
            <w:pPr>
              <w:jc w:val="center"/>
              <w:rPr>
                <w:sz w:val="24"/>
                <w:szCs w:val="24"/>
              </w:rPr>
            </w:pPr>
            <w:r w:rsidRPr="00832634">
              <w:rPr>
                <w:sz w:val="24"/>
                <w:szCs w:val="24"/>
              </w:rPr>
              <w:t>-</w:t>
            </w:r>
          </w:p>
        </w:tc>
        <w:tc>
          <w:tcPr>
            <w:tcW w:w="361" w:type="pct"/>
            <w:gridSpan w:val="2"/>
          </w:tcPr>
          <w:p w:rsidR="00832634" w:rsidRPr="00832634" w:rsidRDefault="00832634" w:rsidP="00832634">
            <w:pPr>
              <w:jc w:val="center"/>
              <w:rPr>
                <w:sz w:val="24"/>
                <w:szCs w:val="24"/>
              </w:rPr>
            </w:pPr>
            <w:r w:rsidRPr="00832634">
              <w:rPr>
                <w:sz w:val="24"/>
                <w:szCs w:val="24"/>
              </w:rPr>
              <w:t>-</w:t>
            </w:r>
          </w:p>
        </w:tc>
        <w:tc>
          <w:tcPr>
            <w:tcW w:w="386" w:type="pct"/>
            <w:gridSpan w:val="3"/>
          </w:tcPr>
          <w:p w:rsidR="00832634" w:rsidRPr="00832634" w:rsidRDefault="00832634" w:rsidP="00832634">
            <w:pPr>
              <w:jc w:val="center"/>
              <w:rPr>
                <w:sz w:val="24"/>
                <w:szCs w:val="24"/>
              </w:rPr>
            </w:pPr>
            <w:r w:rsidRPr="00832634">
              <w:rPr>
                <w:sz w:val="24"/>
                <w:szCs w:val="24"/>
              </w:rPr>
              <w:t>-</w:t>
            </w:r>
          </w:p>
        </w:tc>
        <w:tc>
          <w:tcPr>
            <w:tcW w:w="387" w:type="pct"/>
            <w:gridSpan w:val="3"/>
          </w:tcPr>
          <w:p w:rsidR="00832634" w:rsidRPr="00832634" w:rsidRDefault="00832634" w:rsidP="00832634">
            <w:pPr>
              <w:jc w:val="center"/>
              <w:rPr>
                <w:sz w:val="24"/>
                <w:szCs w:val="24"/>
              </w:rPr>
            </w:pPr>
            <w:r w:rsidRPr="00832634">
              <w:rPr>
                <w:sz w:val="24"/>
                <w:szCs w:val="24"/>
              </w:rPr>
              <w:t>-</w:t>
            </w:r>
          </w:p>
        </w:tc>
        <w:tc>
          <w:tcPr>
            <w:tcW w:w="381" w:type="pct"/>
            <w:gridSpan w:val="2"/>
          </w:tcPr>
          <w:p w:rsidR="00832634" w:rsidRPr="00832634" w:rsidRDefault="00832634" w:rsidP="00832634">
            <w:pPr>
              <w:jc w:val="center"/>
              <w:rPr>
                <w:sz w:val="24"/>
                <w:szCs w:val="24"/>
              </w:rPr>
            </w:pPr>
            <w:r w:rsidRPr="00832634">
              <w:rPr>
                <w:sz w:val="24"/>
                <w:szCs w:val="24"/>
              </w:rPr>
              <w:t>-</w:t>
            </w:r>
          </w:p>
        </w:tc>
      </w:tr>
      <w:tr w:rsidR="00832634" w:rsidRPr="00832634" w:rsidTr="00F42AA7">
        <w:trPr>
          <w:trHeight w:val="294"/>
        </w:trPr>
        <w:tc>
          <w:tcPr>
            <w:tcW w:w="1767" w:type="pct"/>
            <w:gridSpan w:val="3"/>
            <w:vMerge w:val="restart"/>
          </w:tcPr>
          <w:p w:rsidR="00832634" w:rsidRPr="00832634" w:rsidRDefault="00832634" w:rsidP="00832634">
            <w:pPr>
              <w:jc w:val="both"/>
              <w:rPr>
                <w:sz w:val="24"/>
                <w:szCs w:val="24"/>
              </w:rPr>
            </w:pPr>
            <w:r w:rsidRPr="00832634">
              <w:rPr>
                <w:sz w:val="24"/>
                <w:szCs w:val="24"/>
              </w:rPr>
              <w:lastRenderedPageBreak/>
              <w:t>Соисполнитель 1: отдел по жилищным вопр</w:t>
            </w:r>
            <w:r w:rsidRPr="00832634">
              <w:rPr>
                <w:sz w:val="24"/>
                <w:szCs w:val="24"/>
              </w:rPr>
              <w:t>о</w:t>
            </w:r>
            <w:r w:rsidRPr="00832634">
              <w:rPr>
                <w:sz w:val="24"/>
                <w:szCs w:val="24"/>
              </w:rPr>
              <w:t>сам и муниципальной собственности админ</w:t>
            </w:r>
            <w:r w:rsidRPr="00832634">
              <w:rPr>
                <w:sz w:val="24"/>
                <w:szCs w:val="24"/>
              </w:rPr>
              <w:t>и</w:t>
            </w:r>
            <w:r w:rsidRPr="00832634">
              <w:rPr>
                <w:sz w:val="24"/>
                <w:szCs w:val="24"/>
              </w:rPr>
              <w:t>страции района (муниципальное казенное у</w:t>
            </w:r>
            <w:r w:rsidRPr="00832634">
              <w:rPr>
                <w:sz w:val="24"/>
                <w:szCs w:val="24"/>
              </w:rPr>
              <w:t>ч</w:t>
            </w:r>
            <w:r w:rsidRPr="00832634">
              <w:rPr>
                <w:sz w:val="24"/>
                <w:szCs w:val="24"/>
              </w:rPr>
              <w:t>реждение «Управление капитального стро</w:t>
            </w:r>
            <w:r w:rsidRPr="00832634">
              <w:rPr>
                <w:sz w:val="24"/>
                <w:szCs w:val="24"/>
              </w:rPr>
              <w:t>и</w:t>
            </w:r>
            <w:r w:rsidRPr="00832634">
              <w:rPr>
                <w:sz w:val="24"/>
                <w:szCs w:val="24"/>
              </w:rPr>
              <w:t>тельства по застройке Нижневартовского ра</w:t>
            </w:r>
            <w:r w:rsidRPr="00832634">
              <w:rPr>
                <w:sz w:val="24"/>
                <w:szCs w:val="24"/>
              </w:rPr>
              <w:t>й</w:t>
            </w:r>
            <w:r w:rsidRPr="00832634">
              <w:rPr>
                <w:sz w:val="24"/>
                <w:szCs w:val="24"/>
              </w:rPr>
              <w:t>она»)</w:t>
            </w:r>
          </w:p>
        </w:tc>
        <w:tc>
          <w:tcPr>
            <w:tcW w:w="530" w:type="pct"/>
            <w:gridSpan w:val="2"/>
          </w:tcPr>
          <w:p w:rsidR="00832634" w:rsidRPr="00832634" w:rsidRDefault="00832634" w:rsidP="00EE4C6B">
            <w:pPr>
              <w:jc w:val="both"/>
              <w:rPr>
                <w:sz w:val="24"/>
                <w:szCs w:val="24"/>
              </w:rPr>
            </w:pPr>
            <w:r w:rsidRPr="00832634">
              <w:rPr>
                <w:sz w:val="24"/>
                <w:szCs w:val="24"/>
              </w:rPr>
              <w:t>всего</w:t>
            </w:r>
          </w:p>
        </w:tc>
        <w:tc>
          <w:tcPr>
            <w:tcW w:w="420" w:type="pct"/>
            <w:gridSpan w:val="2"/>
            <w:vMerge w:val="restart"/>
          </w:tcPr>
          <w:p w:rsidR="00832634" w:rsidRPr="00832634" w:rsidRDefault="00832634" w:rsidP="00832634">
            <w:pPr>
              <w:rPr>
                <w:sz w:val="24"/>
                <w:szCs w:val="24"/>
              </w:rPr>
            </w:pPr>
          </w:p>
        </w:tc>
        <w:tc>
          <w:tcPr>
            <w:tcW w:w="394" w:type="pct"/>
            <w:gridSpan w:val="2"/>
          </w:tcPr>
          <w:p w:rsidR="00832634" w:rsidRPr="00832634" w:rsidRDefault="00832634" w:rsidP="00832634">
            <w:pPr>
              <w:jc w:val="center"/>
              <w:rPr>
                <w:sz w:val="24"/>
                <w:szCs w:val="24"/>
              </w:rPr>
            </w:pPr>
            <w:r w:rsidRPr="00832634">
              <w:rPr>
                <w:sz w:val="24"/>
                <w:szCs w:val="24"/>
              </w:rPr>
              <w:t>14251,8</w:t>
            </w:r>
          </w:p>
        </w:tc>
        <w:tc>
          <w:tcPr>
            <w:tcW w:w="374" w:type="pct"/>
            <w:gridSpan w:val="2"/>
          </w:tcPr>
          <w:p w:rsidR="00832634" w:rsidRPr="00832634" w:rsidRDefault="00832634" w:rsidP="00832634">
            <w:pPr>
              <w:jc w:val="center"/>
              <w:rPr>
                <w:sz w:val="24"/>
                <w:szCs w:val="24"/>
              </w:rPr>
            </w:pPr>
            <w:r w:rsidRPr="00832634">
              <w:rPr>
                <w:sz w:val="24"/>
                <w:szCs w:val="24"/>
              </w:rPr>
              <w:t>11594,1</w:t>
            </w:r>
          </w:p>
        </w:tc>
        <w:tc>
          <w:tcPr>
            <w:tcW w:w="361" w:type="pct"/>
            <w:gridSpan w:val="2"/>
          </w:tcPr>
          <w:p w:rsidR="00832634" w:rsidRPr="00832634" w:rsidRDefault="00832634" w:rsidP="00832634">
            <w:pPr>
              <w:jc w:val="center"/>
              <w:rPr>
                <w:sz w:val="24"/>
                <w:szCs w:val="24"/>
              </w:rPr>
            </w:pPr>
            <w:r w:rsidRPr="00832634">
              <w:rPr>
                <w:sz w:val="24"/>
                <w:szCs w:val="24"/>
              </w:rPr>
              <w:t>750,3</w:t>
            </w:r>
          </w:p>
        </w:tc>
        <w:tc>
          <w:tcPr>
            <w:tcW w:w="386" w:type="pct"/>
            <w:gridSpan w:val="3"/>
          </w:tcPr>
          <w:p w:rsidR="00832634" w:rsidRPr="00832634" w:rsidRDefault="00832634" w:rsidP="00832634">
            <w:pPr>
              <w:jc w:val="center"/>
              <w:rPr>
                <w:sz w:val="24"/>
                <w:szCs w:val="24"/>
              </w:rPr>
            </w:pPr>
            <w:r w:rsidRPr="00832634">
              <w:rPr>
                <w:sz w:val="24"/>
                <w:szCs w:val="24"/>
              </w:rPr>
              <w:t>1907,4</w:t>
            </w:r>
          </w:p>
        </w:tc>
        <w:tc>
          <w:tcPr>
            <w:tcW w:w="387" w:type="pct"/>
            <w:gridSpan w:val="3"/>
          </w:tcPr>
          <w:p w:rsidR="00832634" w:rsidRPr="00832634" w:rsidRDefault="00832634" w:rsidP="00832634">
            <w:pPr>
              <w:jc w:val="center"/>
              <w:rPr>
                <w:sz w:val="24"/>
                <w:szCs w:val="24"/>
              </w:rPr>
            </w:pPr>
            <w:r w:rsidRPr="00832634">
              <w:rPr>
                <w:sz w:val="24"/>
                <w:szCs w:val="24"/>
              </w:rPr>
              <w:t>0,0</w:t>
            </w:r>
          </w:p>
        </w:tc>
        <w:tc>
          <w:tcPr>
            <w:tcW w:w="381" w:type="pct"/>
            <w:gridSpan w:val="2"/>
          </w:tcPr>
          <w:p w:rsidR="00832634" w:rsidRPr="00832634" w:rsidRDefault="00832634" w:rsidP="00832634">
            <w:pPr>
              <w:jc w:val="center"/>
              <w:rPr>
                <w:sz w:val="24"/>
                <w:szCs w:val="24"/>
              </w:rPr>
            </w:pPr>
            <w:r w:rsidRPr="00832634">
              <w:rPr>
                <w:sz w:val="24"/>
                <w:szCs w:val="24"/>
              </w:rPr>
              <w:t>0,0</w:t>
            </w:r>
          </w:p>
        </w:tc>
      </w:tr>
      <w:tr w:rsidR="00832634" w:rsidRPr="00832634" w:rsidTr="00F42AA7">
        <w:trPr>
          <w:trHeight w:val="294"/>
        </w:trPr>
        <w:tc>
          <w:tcPr>
            <w:tcW w:w="1767" w:type="pct"/>
            <w:gridSpan w:val="3"/>
            <w:vMerge/>
          </w:tcPr>
          <w:p w:rsidR="00832634" w:rsidRPr="00832634" w:rsidRDefault="00832634" w:rsidP="00832634">
            <w:pPr>
              <w:jc w:val="both"/>
              <w:rPr>
                <w:sz w:val="24"/>
                <w:szCs w:val="24"/>
              </w:rPr>
            </w:pPr>
          </w:p>
        </w:tc>
        <w:tc>
          <w:tcPr>
            <w:tcW w:w="530" w:type="pct"/>
            <w:gridSpan w:val="2"/>
          </w:tcPr>
          <w:p w:rsidR="00832634" w:rsidRPr="00832634" w:rsidRDefault="00832634" w:rsidP="00EE4C6B">
            <w:pPr>
              <w:jc w:val="both"/>
              <w:rPr>
                <w:sz w:val="24"/>
                <w:szCs w:val="24"/>
              </w:rPr>
            </w:pPr>
            <w:r w:rsidRPr="00832634">
              <w:rPr>
                <w:sz w:val="24"/>
                <w:szCs w:val="24"/>
              </w:rPr>
              <w:t>бюджет а</w:t>
            </w:r>
            <w:r w:rsidRPr="00832634">
              <w:rPr>
                <w:sz w:val="24"/>
                <w:szCs w:val="24"/>
              </w:rPr>
              <w:t>в</w:t>
            </w:r>
            <w:r w:rsidRPr="00832634">
              <w:rPr>
                <w:sz w:val="24"/>
                <w:szCs w:val="24"/>
              </w:rPr>
              <w:t>тономного округа</w:t>
            </w:r>
          </w:p>
        </w:tc>
        <w:tc>
          <w:tcPr>
            <w:tcW w:w="420" w:type="pct"/>
            <w:gridSpan w:val="2"/>
            <w:vMerge/>
          </w:tcPr>
          <w:p w:rsidR="00832634" w:rsidRPr="00832634" w:rsidRDefault="00832634" w:rsidP="00832634">
            <w:pPr>
              <w:rPr>
                <w:sz w:val="24"/>
                <w:szCs w:val="24"/>
              </w:rPr>
            </w:pPr>
          </w:p>
        </w:tc>
        <w:tc>
          <w:tcPr>
            <w:tcW w:w="394" w:type="pct"/>
            <w:gridSpan w:val="2"/>
          </w:tcPr>
          <w:p w:rsidR="00832634" w:rsidRPr="00832634" w:rsidRDefault="00832634" w:rsidP="00832634">
            <w:pPr>
              <w:jc w:val="center"/>
              <w:rPr>
                <w:sz w:val="24"/>
                <w:szCs w:val="24"/>
              </w:rPr>
            </w:pPr>
            <w:r w:rsidRPr="00832634">
              <w:rPr>
                <w:sz w:val="24"/>
                <w:szCs w:val="24"/>
              </w:rPr>
              <w:t>0,0</w:t>
            </w:r>
          </w:p>
        </w:tc>
        <w:tc>
          <w:tcPr>
            <w:tcW w:w="374" w:type="pct"/>
            <w:gridSpan w:val="2"/>
          </w:tcPr>
          <w:p w:rsidR="00832634" w:rsidRPr="00832634" w:rsidRDefault="00832634" w:rsidP="00832634">
            <w:pPr>
              <w:jc w:val="center"/>
              <w:rPr>
                <w:sz w:val="24"/>
                <w:szCs w:val="24"/>
              </w:rPr>
            </w:pPr>
            <w:r w:rsidRPr="00832634">
              <w:rPr>
                <w:sz w:val="24"/>
                <w:szCs w:val="24"/>
              </w:rPr>
              <w:t>0,0</w:t>
            </w:r>
          </w:p>
        </w:tc>
        <w:tc>
          <w:tcPr>
            <w:tcW w:w="361" w:type="pct"/>
            <w:gridSpan w:val="2"/>
          </w:tcPr>
          <w:p w:rsidR="00832634" w:rsidRPr="00832634" w:rsidRDefault="00832634" w:rsidP="00832634">
            <w:pPr>
              <w:jc w:val="center"/>
              <w:rPr>
                <w:sz w:val="24"/>
                <w:szCs w:val="24"/>
              </w:rPr>
            </w:pPr>
            <w:r w:rsidRPr="00832634">
              <w:rPr>
                <w:sz w:val="24"/>
                <w:szCs w:val="24"/>
              </w:rPr>
              <w:t>0,0</w:t>
            </w:r>
          </w:p>
        </w:tc>
        <w:tc>
          <w:tcPr>
            <w:tcW w:w="386" w:type="pct"/>
            <w:gridSpan w:val="3"/>
          </w:tcPr>
          <w:p w:rsidR="00832634" w:rsidRPr="00832634" w:rsidRDefault="00832634" w:rsidP="00832634">
            <w:pPr>
              <w:jc w:val="center"/>
              <w:rPr>
                <w:sz w:val="24"/>
                <w:szCs w:val="24"/>
              </w:rPr>
            </w:pPr>
            <w:r w:rsidRPr="00832634">
              <w:rPr>
                <w:sz w:val="24"/>
                <w:szCs w:val="24"/>
              </w:rPr>
              <w:t>0,0</w:t>
            </w:r>
          </w:p>
        </w:tc>
        <w:tc>
          <w:tcPr>
            <w:tcW w:w="387" w:type="pct"/>
            <w:gridSpan w:val="3"/>
          </w:tcPr>
          <w:p w:rsidR="00832634" w:rsidRPr="00832634" w:rsidRDefault="00832634" w:rsidP="00832634">
            <w:pPr>
              <w:jc w:val="center"/>
              <w:rPr>
                <w:sz w:val="24"/>
                <w:szCs w:val="24"/>
              </w:rPr>
            </w:pPr>
            <w:r w:rsidRPr="00832634">
              <w:rPr>
                <w:sz w:val="24"/>
                <w:szCs w:val="24"/>
              </w:rPr>
              <w:t>0,0</w:t>
            </w:r>
          </w:p>
        </w:tc>
        <w:tc>
          <w:tcPr>
            <w:tcW w:w="381" w:type="pct"/>
            <w:gridSpan w:val="2"/>
          </w:tcPr>
          <w:p w:rsidR="00832634" w:rsidRPr="00832634" w:rsidRDefault="00832634" w:rsidP="00832634">
            <w:pPr>
              <w:jc w:val="center"/>
              <w:rPr>
                <w:sz w:val="24"/>
                <w:szCs w:val="24"/>
              </w:rPr>
            </w:pPr>
            <w:r w:rsidRPr="00832634">
              <w:rPr>
                <w:sz w:val="24"/>
                <w:szCs w:val="24"/>
              </w:rPr>
              <w:t>0,0</w:t>
            </w:r>
          </w:p>
        </w:tc>
      </w:tr>
      <w:tr w:rsidR="00832634" w:rsidRPr="00832634" w:rsidTr="00F42AA7">
        <w:trPr>
          <w:trHeight w:val="294"/>
        </w:trPr>
        <w:tc>
          <w:tcPr>
            <w:tcW w:w="1767" w:type="pct"/>
            <w:gridSpan w:val="3"/>
            <w:vMerge/>
          </w:tcPr>
          <w:p w:rsidR="00832634" w:rsidRPr="00832634" w:rsidRDefault="00832634" w:rsidP="00832634">
            <w:pPr>
              <w:jc w:val="both"/>
              <w:rPr>
                <w:sz w:val="24"/>
                <w:szCs w:val="24"/>
              </w:rPr>
            </w:pPr>
          </w:p>
        </w:tc>
        <w:tc>
          <w:tcPr>
            <w:tcW w:w="530" w:type="pct"/>
            <w:gridSpan w:val="2"/>
          </w:tcPr>
          <w:p w:rsidR="00832634" w:rsidRPr="00832634" w:rsidRDefault="00832634" w:rsidP="00EE4C6B">
            <w:pPr>
              <w:jc w:val="both"/>
              <w:rPr>
                <w:sz w:val="24"/>
                <w:szCs w:val="24"/>
              </w:rPr>
            </w:pPr>
            <w:r w:rsidRPr="00832634">
              <w:rPr>
                <w:sz w:val="24"/>
                <w:szCs w:val="24"/>
              </w:rPr>
              <w:t>бюджет района</w:t>
            </w:r>
          </w:p>
        </w:tc>
        <w:tc>
          <w:tcPr>
            <w:tcW w:w="420" w:type="pct"/>
            <w:gridSpan w:val="2"/>
            <w:vMerge/>
          </w:tcPr>
          <w:p w:rsidR="00832634" w:rsidRPr="00832634" w:rsidRDefault="00832634" w:rsidP="00832634">
            <w:pPr>
              <w:rPr>
                <w:sz w:val="24"/>
                <w:szCs w:val="24"/>
              </w:rPr>
            </w:pPr>
          </w:p>
        </w:tc>
        <w:tc>
          <w:tcPr>
            <w:tcW w:w="394" w:type="pct"/>
            <w:gridSpan w:val="2"/>
          </w:tcPr>
          <w:p w:rsidR="00832634" w:rsidRPr="00832634" w:rsidRDefault="00832634" w:rsidP="00832634">
            <w:pPr>
              <w:jc w:val="center"/>
              <w:rPr>
                <w:sz w:val="24"/>
                <w:szCs w:val="24"/>
              </w:rPr>
            </w:pPr>
            <w:r w:rsidRPr="00832634">
              <w:rPr>
                <w:sz w:val="24"/>
                <w:szCs w:val="24"/>
              </w:rPr>
              <w:t>14251,8</w:t>
            </w:r>
          </w:p>
        </w:tc>
        <w:tc>
          <w:tcPr>
            <w:tcW w:w="374" w:type="pct"/>
            <w:gridSpan w:val="2"/>
          </w:tcPr>
          <w:p w:rsidR="00832634" w:rsidRPr="00832634" w:rsidRDefault="00832634" w:rsidP="00832634">
            <w:pPr>
              <w:jc w:val="center"/>
              <w:rPr>
                <w:sz w:val="24"/>
                <w:szCs w:val="24"/>
              </w:rPr>
            </w:pPr>
            <w:r w:rsidRPr="00832634">
              <w:rPr>
                <w:sz w:val="24"/>
                <w:szCs w:val="24"/>
              </w:rPr>
              <w:t>11594,1</w:t>
            </w:r>
          </w:p>
        </w:tc>
        <w:tc>
          <w:tcPr>
            <w:tcW w:w="361" w:type="pct"/>
            <w:gridSpan w:val="2"/>
          </w:tcPr>
          <w:p w:rsidR="00832634" w:rsidRPr="00832634" w:rsidRDefault="00832634" w:rsidP="00832634">
            <w:pPr>
              <w:jc w:val="center"/>
              <w:rPr>
                <w:sz w:val="24"/>
                <w:szCs w:val="24"/>
              </w:rPr>
            </w:pPr>
            <w:r w:rsidRPr="00832634">
              <w:rPr>
                <w:sz w:val="24"/>
                <w:szCs w:val="24"/>
              </w:rPr>
              <w:t>750,3</w:t>
            </w:r>
          </w:p>
        </w:tc>
        <w:tc>
          <w:tcPr>
            <w:tcW w:w="386" w:type="pct"/>
            <w:gridSpan w:val="3"/>
          </w:tcPr>
          <w:p w:rsidR="00832634" w:rsidRPr="00832634" w:rsidRDefault="00832634" w:rsidP="00832634">
            <w:pPr>
              <w:jc w:val="center"/>
              <w:rPr>
                <w:sz w:val="24"/>
                <w:szCs w:val="24"/>
              </w:rPr>
            </w:pPr>
            <w:r w:rsidRPr="00832634">
              <w:rPr>
                <w:sz w:val="24"/>
                <w:szCs w:val="24"/>
              </w:rPr>
              <w:t>1907,4</w:t>
            </w:r>
          </w:p>
        </w:tc>
        <w:tc>
          <w:tcPr>
            <w:tcW w:w="387" w:type="pct"/>
            <w:gridSpan w:val="3"/>
          </w:tcPr>
          <w:p w:rsidR="00832634" w:rsidRPr="00832634" w:rsidRDefault="00832634" w:rsidP="00832634">
            <w:pPr>
              <w:jc w:val="center"/>
              <w:rPr>
                <w:sz w:val="24"/>
                <w:szCs w:val="24"/>
              </w:rPr>
            </w:pPr>
            <w:r w:rsidRPr="00832634">
              <w:rPr>
                <w:sz w:val="24"/>
                <w:szCs w:val="24"/>
              </w:rPr>
              <w:t>0,0</w:t>
            </w:r>
          </w:p>
        </w:tc>
        <w:tc>
          <w:tcPr>
            <w:tcW w:w="381" w:type="pct"/>
            <w:gridSpan w:val="2"/>
          </w:tcPr>
          <w:p w:rsidR="00832634" w:rsidRPr="00832634" w:rsidRDefault="00832634" w:rsidP="00832634">
            <w:pPr>
              <w:jc w:val="center"/>
              <w:rPr>
                <w:sz w:val="24"/>
                <w:szCs w:val="24"/>
              </w:rPr>
            </w:pPr>
            <w:r w:rsidRPr="00832634">
              <w:rPr>
                <w:sz w:val="24"/>
                <w:szCs w:val="24"/>
              </w:rPr>
              <w:t>0,0</w:t>
            </w:r>
          </w:p>
        </w:tc>
      </w:tr>
      <w:tr w:rsidR="00832634" w:rsidRPr="00832634" w:rsidTr="00F42AA7">
        <w:trPr>
          <w:trHeight w:val="556"/>
        </w:trPr>
        <w:tc>
          <w:tcPr>
            <w:tcW w:w="1767" w:type="pct"/>
            <w:gridSpan w:val="3"/>
            <w:vMerge/>
          </w:tcPr>
          <w:p w:rsidR="00832634" w:rsidRPr="00832634" w:rsidRDefault="00832634" w:rsidP="00832634">
            <w:pPr>
              <w:jc w:val="both"/>
              <w:rPr>
                <w:sz w:val="24"/>
                <w:szCs w:val="24"/>
              </w:rPr>
            </w:pPr>
          </w:p>
        </w:tc>
        <w:tc>
          <w:tcPr>
            <w:tcW w:w="530" w:type="pct"/>
            <w:gridSpan w:val="2"/>
          </w:tcPr>
          <w:p w:rsidR="00832634" w:rsidRPr="00832634" w:rsidRDefault="00832634" w:rsidP="00EE4C6B">
            <w:pPr>
              <w:jc w:val="both"/>
              <w:rPr>
                <w:sz w:val="22"/>
                <w:szCs w:val="22"/>
              </w:rPr>
            </w:pPr>
            <w:r w:rsidRPr="00832634">
              <w:rPr>
                <w:sz w:val="24"/>
                <w:szCs w:val="24"/>
              </w:rPr>
              <w:t>иные вн</w:t>
            </w:r>
            <w:r w:rsidRPr="00832634">
              <w:rPr>
                <w:sz w:val="24"/>
                <w:szCs w:val="24"/>
              </w:rPr>
              <w:t>е</w:t>
            </w:r>
            <w:r w:rsidRPr="00832634">
              <w:rPr>
                <w:sz w:val="24"/>
                <w:szCs w:val="24"/>
              </w:rPr>
              <w:t>бюджетные источники</w:t>
            </w:r>
          </w:p>
        </w:tc>
        <w:tc>
          <w:tcPr>
            <w:tcW w:w="420" w:type="pct"/>
            <w:gridSpan w:val="2"/>
            <w:vMerge/>
          </w:tcPr>
          <w:p w:rsidR="00832634" w:rsidRPr="00832634" w:rsidRDefault="00832634" w:rsidP="00832634">
            <w:pPr>
              <w:rPr>
                <w:sz w:val="24"/>
                <w:szCs w:val="24"/>
              </w:rPr>
            </w:pPr>
          </w:p>
        </w:tc>
        <w:tc>
          <w:tcPr>
            <w:tcW w:w="394" w:type="pct"/>
            <w:gridSpan w:val="2"/>
          </w:tcPr>
          <w:p w:rsidR="00832634" w:rsidRPr="00832634" w:rsidRDefault="00832634" w:rsidP="00832634">
            <w:pPr>
              <w:jc w:val="center"/>
              <w:rPr>
                <w:sz w:val="24"/>
                <w:szCs w:val="24"/>
              </w:rPr>
            </w:pPr>
            <w:r w:rsidRPr="00832634">
              <w:rPr>
                <w:sz w:val="24"/>
                <w:szCs w:val="24"/>
              </w:rPr>
              <w:t>-</w:t>
            </w:r>
          </w:p>
        </w:tc>
        <w:tc>
          <w:tcPr>
            <w:tcW w:w="374" w:type="pct"/>
            <w:gridSpan w:val="2"/>
          </w:tcPr>
          <w:p w:rsidR="00832634" w:rsidRPr="00832634" w:rsidRDefault="00832634" w:rsidP="00832634">
            <w:pPr>
              <w:jc w:val="center"/>
              <w:rPr>
                <w:sz w:val="24"/>
                <w:szCs w:val="24"/>
              </w:rPr>
            </w:pPr>
            <w:r w:rsidRPr="00832634">
              <w:rPr>
                <w:sz w:val="24"/>
                <w:szCs w:val="24"/>
              </w:rPr>
              <w:t>-</w:t>
            </w:r>
          </w:p>
        </w:tc>
        <w:tc>
          <w:tcPr>
            <w:tcW w:w="361" w:type="pct"/>
            <w:gridSpan w:val="2"/>
          </w:tcPr>
          <w:p w:rsidR="00832634" w:rsidRPr="00832634" w:rsidRDefault="00832634" w:rsidP="00832634">
            <w:pPr>
              <w:jc w:val="center"/>
              <w:rPr>
                <w:sz w:val="24"/>
                <w:szCs w:val="24"/>
              </w:rPr>
            </w:pPr>
            <w:r w:rsidRPr="00832634">
              <w:rPr>
                <w:sz w:val="24"/>
                <w:szCs w:val="24"/>
              </w:rPr>
              <w:t>-</w:t>
            </w:r>
          </w:p>
        </w:tc>
        <w:tc>
          <w:tcPr>
            <w:tcW w:w="386" w:type="pct"/>
            <w:gridSpan w:val="3"/>
          </w:tcPr>
          <w:p w:rsidR="00832634" w:rsidRPr="00832634" w:rsidRDefault="00832634" w:rsidP="00832634">
            <w:pPr>
              <w:jc w:val="center"/>
              <w:rPr>
                <w:sz w:val="24"/>
                <w:szCs w:val="24"/>
              </w:rPr>
            </w:pPr>
            <w:r w:rsidRPr="00832634">
              <w:rPr>
                <w:sz w:val="24"/>
                <w:szCs w:val="24"/>
              </w:rPr>
              <w:t>-</w:t>
            </w:r>
          </w:p>
        </w:tc>
        <w:tc>
          <w:tcPr>
            <w:tcW w:w="387" w:type="pct"/>
            <w:gridSpan w:val="3"/>
          </w:tcPr>
          <w:p w:rsidR="00832634" w:rsidRPr="00832634" w:rsidRDefault="00832634" w:rsidP="00832634">
            <w:pPr>
              <w:jc w:val="center"/>
              <w:rPr>
                <w:sz w:val="24"/>
                <w:szCs w:val="24"/>
              </w:rPr>
            </w:pPr>
            <w:r w:rsidRPr="00832634">
              <w:rPr>
                <w:sz w:val="24"/>
                <w:szCs w:val="24"/>
              </w:rPr>
              <w:t>-</w:t>
            </w:r>
          </w:p>
        </w:tc>
        <w:tc>
          <w:tcPr>
            <w:tcW w:w="381" w:type="pct"/>
            <w:gridSpan w:val="2"/>
          </w:tcPr>
          <w:p w:rsidR="00832634" w:rsidRPr="00832634" w:rsidRDefault="00832634" w:rsidP="00832634">
            <w:pPr>
              <w:jc w:val="center"/>
              <w:rPr>
                <w:sz w:val="24"/>
                <w:szCs w:val="24"/>
              </w:rPr>
            </w:pPr>
            <w:r w:rsidRPr="00832634">
              <w:rPr>
                <w:sz w:val="24"/>
                <w:szCs w:val="24"/>
              </w:rPr>
              <w:t>-</w:t>
            </w:r>
          </w:p>
        </w:tc>
      </w:tr>
    </w:tbl>
    <w:p w:rsidR="00832634" w:rsidRPr="00832634" w:rsidRDefault="00EE4C6B" w:rsidP="00EE4C6B">
      <w:pPr>
        <w:tabs>
          <w:tab w:val="left" w:pos="720"/>
        </w:tabs>
        <w:jc w:val="right"/>
      </w:pPr>
      <w:r>
        <w:t>.».</w:t>
      </w:r>
    </w:p>
    <w:p w:rsidR="00D9034F" w:rsidRDefault="00D9034F" w:rsidP="00B22DA0">
      <w:pPr>
        <w:jc w:val="both"/>
      </w:pPr>
    </w:p>
    <w:p w:rsidR="00D9034F" w:rsidRDefault="00D9034F" w:rsidP="00B22DA0">
      <w:pPr>
        <w:jc w:val="both"/>
      </w:pPr>
    </w:p>
    <w:sectPr w:rsidR="00D9034F" w:rsidSect="000275B1">
      <w:headerReference w:type="default" r:id="rId11"/>
      <w:pgSz w:w="16838" w:h="11906" w:orient="landscape"/>
      <w:pgMar w:top="1134" w:right="1134"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3527" w:rsidRDefault="00E73527">
      <w:r>
        <w:separator/>
      </w:r>
    </w:p>
  </w:endnote>
  <w:endnote w:type="continuationSeparator" w:id="1">
    <w:p w:rsidR="00E73527" w:rsidRDefault="00E735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3527" w:rsidRDefault="00E73527">
      <w:r>
        <w:separator/>
      </w:r>
    </w:p>
  </w:footnote>
  <w:footnote w:type="continuationSeparator" w:id="1">
    <w:p w:rsidR="00E73527" w:rsidRDefault="00E735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0538040"/>
      <w:docPartObj>
        <w:docPartGallery w:val="Page Numbers (Top of Page)"/>
        <w:docPartUnique/>
      </w:docPartObj>
    </w:sdtPr>
    <w:sdtContent>
      <w:p w:rsidR="000275B1" w:rsidRDefault="00CE717E">
        <w:pPr>
          <w:pStyle w:val="a4"/>
          <w:jc w:val="center"/>
        </w:pPr>
        <w:r>
          <w:fldChar w:fldCharType="begin"/>
        </w:r>
        <w:r w:rsidR="000275B1">
          <w:instrText>PAGE   \* MERGEFORMAT</w:instrText>
        </w:r>
        <w:r>
          <w:fldChar w:fldCharType="separate"/>
        </w:r>
        <w:r w:rsidR="0086322C">
          <w:rPr>
            <w:noProof/>
          </w:rPr>
          <w:t>2</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5B1" w:rsidRDefault="00CE717E">
    <w:pPr>
      <w:pStyle w:val="a4"/>
      <w:jc w:val="center"/>
    </w:pPr>
    <w:r>
      <w:fldChar w:fldCharType="begin"/>
    </w:r>
    <w:r w:rsidR="000275B1">
      <w:instrText>PAGE   \* MERGEFORMAT</w:instrText>
    </w:r>
    <w:r>
      <w:fldChar w:fldCharType="separate"/>
    </w:r>
    <w:r w:rsidR="0086322C">
      <w:rPr>
        <w:noProof/>
      </w:rPr>
      <w:t>6</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10318F"/>
    <w:multiLevelType w:val="singleLevel"/>
    <w:tmpl w:val="0419000F"/>
    <w:lvl w:ilvl="0">
      <w:start w:val="1"/>
      <w:numFmt w:val="decimal"/>
      <w:lvlText w:val="%1."/>
      <w:lvlJc w:val="left"/>
      <w:pPr>
        <w:tabs>
          <w:tab w:val="num" w:pos="360"/>
        </w:tabs>
        <w:ind w:left="360" w:hanging="360"/>
      </w:pPr>
    </w:lvl>
  </w:abstractNum>
  <w:abstractNum w:abstractNumId="6">
    <w:nsid w:val="11923BCB"/>
    <w:multiLevelType w:val="multilevel"/>
    <w:tmpl w:val="7A3273DC"/>
    <w:lvl w:ilvl="0">
      <w:start w:val="1"/>
      <w:numFmt w:val="decimal"/>
      <w:lvlText w:val="%1."/>
      <w:lvlJc w:val="left"/>
      <w:pPr>
        <w:ind w:left="1916" w:hanging="1065"/>
      </w:pPr>
      <w:rPr>
        <w:rFonts w:hint="default"/>
      </w:rPr>
    </w:lvl>
    <w:lvl w:ilvl="1">
      <w:start w:val="1"/>
      <w:numFmt w:val="decimal"/>
      <w:isLgl/>
      <w:lvlText w:val="%1.%2."/>
      <w:lvlJc w:val="left"/>
      <w:pPr>
        <w:ind w:left="1879" w:hanging="1170"/>
      </w:pPr>
      <w:rPr>
        <w:rFonts w:hint="default"/>
      </w:rPr>
    </w:lvl>
    <w:lvl w:ilvl="2">
      <w:start w:val="1"/>
      <w:numFmt w:val="decimal"/>
      <w:isLgl/>
      <w:lvlText w:val="%1.%2.%3."/>
      <w:lvlJc w:val="left"/>
      <w:pPr>
        <w:ind w:left="1879" w:hanging="1170"/>
      </w:pPr>
      <w:rPr>
        <w:rFonts w:hint="default"/>
      </w:rPr>
    </w:lvl>
    <w:lvl w:ilvl="3">
      <w:start w:val="1"/>
      <w:numFmt w:val="decimal"/>
      <w:isLgl/>
      <w:lvlText w:val="%1.%2.%3.%4."/>
      <w:lvlJc w:val="left"/>
      <w:pPr>
        <w:ind w:left="1879" w:hanging="1170"/>
      </w:pPr>
      <w:rPr>
        <w:rFonts w:hint="default"/>
      </w:rPr>
    </w:lvl>
    <w:lvl w:ilvl="4">
      <w:start w:val="1"/>
      <w:numFmt w:val="decimal"/>
      <w:isLgl/>
      <w:lvlText w:val="%1.%2.%3.%4.%5."/>
      <w:lvlJc w:val="left"/>
      <w:pPr>
        <w:ind w:left="1879" w:hanging="117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F037679"/>
    <w:multiLevelType w:val="hybridMultilevel"/>
    <w:tmpl w:val="93EC53AA"/>
    <w:lvl w:ilvl="0" w:tplc="916EC0FC">
      <w:start w:val="1"/>
      <w:numFmt w:val="decimal"/>
      <w:lvlText w:val="%1."/>
      <w:lvlJc w:val="left"/>
      <w:pPr>
        <w:tabs>
          <w:tab w:val="num" w:pos="1320"/>
        </w:tabs>
        <w:ind w:left="1320" w:hanging="7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2F953A4"/>
    <w:multiLevelType w:val="hybridMultilevel"/>
    <w:tmpl w:val="1E9A85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554C0D1D"/>
    <w:multiLevelType w:val="hybridMultilevel"/>
    <w:tmpl w:val="06D43608"/>
    <w:lvl w:ilvl="0" w:tplc="944248B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609C0166"/>
    <w:multiLevelType w:val="multilevel"/>
    <w:tmpl w:val="B386B3DE"/>
    <w:lvl w:ilvl="0">
      <w:start w:val="1"/>
      <w:numFmt w:val="decimal"/>
      <w:lvlText w:val="%1."/>
      <w:lvlJc w:val="left"/>
      <w:pPr>
        <w:ind w:left="450" w:hanging="450"/>
      </w:pPr>
      <w:rPr>
        <w:color w:val="000000" w:themeColor="text1"/>
      </w:rPr>
    </w:lvl>
    <w:lvl w:ilvl="1">
      <w:start w:val="1"/>
      <w:numFmt w:val="decimal"/>
      <w:lvlText w:val="%1.%2."/>
      <w:lvlJc w:val="left"/>
      <w:pPr>
        <w:ind w:left="1260" w:hanging="720"/>
      </w:pPr>
      <w:rPr>
        <w:color w:val="000000" w:themeColor="text1"/>
      </w:rPr>
    </w:lvl>
    <w:lvl w:ilvl="2">
      <w:start w:val="1"/>
      <w:numFmt w:val="decimal"/>
      <w:lvlText w:val="%1.%2.%3."/>
      <w:lvlJc w:val="left"/>
      <w:pPr>
        <w:ind w:left="1800" w:hanging="720"/>
      </w:pPr>
      <w:rPr>
        <w:color w:val="000000" w:themeColor="text1"/>
      </w:rPr>
    </w:lvl>
    <w:lvl w:ilvl="3">
      <w:start w:val="1"/>
      <w:numFmt w:val="decimal"/>
      <w:lvlText w:val="%1.%2.%3.%4."/>
      <w:lvlJc w:val="left"/>
      <w:pPr>
        <w:ind w:left="2700" w:hanging="1080"/>
      </w:pPr>
      <w:rPr>
        <w:color w:val="000000" w:themeColor="text1"/>
      </w:rPr>
    </w:lvl>
    <w:lvl w:ilvl="4">
      <w:start w:val="1"/>
      <w:numFmt w:val="decimal"/>
      <w:lvlText w:val="%1.%2.%3.%4.%5."/>
      <w:lvlJc w:val="left"/>
      <w:pPr>
        <w:ind w:left="3240" w:hanging="1080"/>
      </w:pPr>
      <w:rPr>
        <w:color w:val="000000" w:themeColor="text1"/>
      </w:rPr>
    </w:lvl>
    <w:lvl w:ilvl="5">
      <w:start w:val="1"/>
      <w:numFmt w:val="decimal"/>
      <w:lvlText w:val="%1.%2.%3.%4.%5.%6."/>
      <w:lvlJc w:val="left"/>
      <w:pPr>
        <w:ind w:left="4140" w:hanging="1440"/>
      </w:pPr>
      <w:rPr>
        <w:color w:val="000000" w:themeColor="text1"/>
      </w:rPr>
    </w:lvl>
    <w:lvl w:ilvl="6">
      <w:start w:val="1"/>
      <w:numFmt w:val="decimal"/>
      <w:lvlText w:val="%1.%2.%3.%4.%5.%6.%7."/>
      <w:lvlJc w:val="left"/>
      <w:pPr>
        <w:ind w:left="5040" w:hanging="1800"/>
      </w:pPr>
      <w:rPr>
        <w:color w:val="000000" w:themeColor="text1"/>
      </w:rPr>
    </w:lvl>
    <w:lvl w:ilvl="7">
      <w:start w:val="1"/>
      <w:numFmt w:val="decimal"/>
      <w:lvlText w:val="%1.%2.%3.%4.%5.%6.%7.%8."/>
      <w:lvlJc w:val="left"/>
      <w:pPr>
        <w:ind w:left="5580" w:hanging="1800"/>
      </w:pPr>
      <w:rPr>
        <w:color w:val="000000" w:themeColor="text1"/>
      </w:rPr>
    </w:lvl>
    <w:lvl w:ilvl="8">
      <w:start w:val="1"/>
      <w:numFmt w:val="decimal"/>
      <w:lvlText w:val="%1.%2.%3.%4.%5.%6.%7.%8.%9."/>
      <w:lvlJc w:val="left"/>
      <w:pPr>
        <w:ind w:left="6480" w:hanging="2160"/>
      </w:pPr>
      <w:rPr>
        <w:color w:val="000000" w:themeColor="text1"/>
      </w:rPr>
    </w:lvl>
  </w:abstractNum>
  <w:abstractNum w:abstractNumId="13">
    <w:nsid w:val="69844C49"/>
    <w:multiLevelType w:val="hybridMultilevel"/>
    <w:tmpl w:val="B2304C4A"/>
    <w:lvl w:ilvl="0" w:tplc="5E961E60">
      <w:start w:val="1"/>
      <w:numFmt w:val="decimal"/>
      <w:lvlText w:val="%1."/>
      <w:lvlJc w:val="left"/>
      <w:pPr>
        <w:ind w:left="1834" w:hanging="112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6DB50420"/>
    <w:multiLevelType w:val="hybridMultilevel"/>
    <w:tmpl w:val="28862850"/>
    <w:lvl w:ilvl="0" w:tplc="0CF42898">
      <w:start w:val="1"/>
      <w:numFmt w:val="decimal"/>
      <w:suff w:val="space"/>
      <w:lvlText w:val="%1."/>
      <w:lvlJc w:val="left"/>
      <w:pPr>
        <w:ind w:left="720" w:hanging="360"/>
      </w:pPr>
      <w:rPr>
        <w:rFonts w:cs="Arial"/>
        <w:b w:val="0"/>
        <w:color w:val="00008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4094491"/>
    <w:multiLevelType w:val="hybridMultilevel"/>
    <w:tmpl w:val="4FAAB236"/>
    <w:lvl w:ilvl="0" w:tplc="A156F41C">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EDD4A93"/>
    <w:multiLevelType w:val="hybridMultilevel"/>
    <w:tmpl w:val="6CB0F64C"/>
    <w:lvl w:ilvl="0" w:tplc="A156F41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8"/>
  </w:num>
  <w:num w:numId="10">
    <w:abstractNumId w:val="15"/>
  </w:num>
  <w:num w:numId="11">
    <w:abstractNumId w:val="11"/>
  </w:num>
  <w:num w:numId="12">
    <w:abstractNumId w:val="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630786"/>
  </w:hdrShapeDefaults>
  <w:footnotePr>
    <w:footnote w:id="0"/>
    <w:footnote w:id="1"/>
  </w:footnotePr>
  <w:endnotePr>
    <w:endnote w:id="0"/>
    <w:endnote w:id="1"/>
  </w:endnotePr>
  <w:compat/>
  <w:rsids>
    <w:rsidRoot w:val="00F425C0"/>
    <w:rsid w:val="00000206"/>
    <w:rsid w:val="00004D74"/>
    <w:rsid w:val="00006D9C"/>
    <w:rsid w:val="0001052C"/>
    <w:rsid w:val="00012296"/>
    <w:rsid w:val="00012447"/>
    <w:rsid w:val="000128EC"/>
    <w:rsid w:val="000153A4"/>
    <w:rsid w:val="00015FB2"/>
    <w:rsid w:val="000165BC"/>
    <w:rsid w:val="00021A5A"/>
    <w:rsid w:val="00022E67"/>
    <w:rsid w:val="0002396D"/>
    <w:rsid w:val="00023F47"/>
    <w:rsid w:val="000264FA"/>
    <w:rsid w:val="000271BA"/>
    <w:rsid w:val="000275B1"/>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E7445"/>
    <w:rsid w:val="000F3259"/>
    <w:rsid w:val="000F6A29"/>
    <w:rsid w:val="001002E1"/>
    <w:rsid w:val="00101E06"/>
    <w:rsid w:val="0010246A"/>
    <w:rsid w:val="00102DDA"/>
    <w:rsid w:val="00103954"/>
    <w:rsid w:val="001052B1"/>
    <w:rsid w:val="0010707C"/>
    <w:rsid w:val="001073F0"/>
    <w:rsid w:val="00111057"/>
    <w:rsid w:val="0011220D"/>
    <w:rsid w:val="001149E4"/>
    <w:rsid w:val="00117910"/>
    <w:rsid w:val="00117E19"/>
    <w:rsid w:val="0012274D"/>
    <w:rsid w:val="00133F44"/>
    <w:rsid w:val="001359AA"/>
    <w:rsid w:val="00142A70"/>
    <w:rsid w:val="00143E47"/>
    <w:rsid w:val="00143EEF"/>
    <w:rsid w:val="0014484B"/>
    <w:rsid w:val="0014488B"/>
    <w:rsid w:val="001448CA"/>
    <w:rsid w:val="00144C10"/>
    <w:rsid w:val="001501B7"/>
    <w:rsid w:val="001502E1"/>
    <w:rsid w:val="00153090"/>
    <w:rsid w:val="00155385"/>
    <w:rsid w:val="00157C57"/>
    <w:rsid w:val="00157CFE"/>
    <w:rsid w:val="00160938"/>
    <w:rsid w:val="00161947"/>
    <w:rsid w:val="00161AD0"/>
    <w:rsid w:val="00162CAF"/>
    <w:rsid w:val="00164CEE"/>
    <w:rsid w:val="00164E66"/>
    <w:rsid w:val="001671DB"/>
    <w:rsid w:val="0016751E"/>
    <w:rsid w:val="00167A9E"/>
    <w:rsid w:val="00170E73"/>
    <w:rsid w:val="00173548"/>
    <w:rsid w:val="001741CD"/>
    <w:rsid w:val="00174BB2"/>
    <w:rsid w:val="00192586"/>
    <w:rsid w:val="00193238"/>
    <w:rsid w:val="0019333A"/>
    <w:rsid w:val="00193515"/>
    <w:rsid w:val="00193550"/>
    <w:rsid w:val="001A0137"/>
    <w:rsid w:val="001A074B"/>
    <w:rsid w:val="001A130D"/>
    <w:rsid w:val="001A2FFB"/>
    <w:rsid w:val="001A4197"/>
    <w:rsid w:val="001A4C6C"/>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1B1C"/>
    <w:rsid w:val="001F57F1"/>
    <w:rsid w:val="002006CC"/>
    <w:rsid w:val="00202C09"/>
    <w:rsid w:val="002047CC"/>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37E40"/>
    <w:rsid w:val="00240230"/>
    <w:rsid w:val="002413B5"/>
    <w:rsid w:val="00241888"/>
    <w:rsid w:val="00242890"/>
    <w:rsid w:val="00244F95"/>
    <w:rsid w:val="00245582"/>
    <w:rsid w:val="00245C4F"/>
    <w:rsid w:val="00247EF7"/>
    <w:rsid w:val="00254921"/>
    <w:rsid w:val="00254D96"/>
    <w:rsid w:val="002563D5"/>
    <w:rsid w:val="00261AB6"/>
    <w:rsid w:val="0026216F"/>
    <w:rsid w:val="002626AD"/>
    <w:rsid w:val="002632F1"/>
    <w:rsid w:val="002637C0"/>
    <w:rsid w:val="00263ED4"/>
    <w:rsid w:val="00264077"/>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820"/>
    <w:rsid w:val="002B3AA0"/>
    <w:rsid w:val="002B463E"/>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304"/>
    <w:rsid w:val="003157F0"/>
    <w:rsid w:val="00317A5D"/>
    <w:rsid w:val="003218C9"/>
    <w:rsid w:val="00321C83"/>
    <w:rsid w:val="00323D07"/>
    <w:rsid w:val="00323EF4"/>
    <w:rsid w:val="0032485B"/>
    <w:rsid w:val="00327666"/>
    <w:rsid w:val="003302AD"/>
    <w:rsid w:val="003321C0"/>
    <w:rsid w:val="00333344"/>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911"/>
    <w:rsid w:val="00364A98"/>
    <w:rsid w:val="00367213"/>
    <w:rsid w:val="00370546"/>
    <w:rsid w:val="00371EE1"/>
    <w:rsid w:val="00372BB9"/>
    <w:rsid w:val="00372C40"/>
    <w:rsid w:val="00373322"/>
    <w:rsid w:val="0037465E"/>
    <w:rsid w:val="00375F8F"/>
    <w:rsid w:val="0038106A"/>
    <w:rsid w:val="00381CED"/>
    <w:rsid w:val="00382C5D"/>
    <w:rsid w:val="003874D7"/>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01D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420"/>
    <w:rsid w:val="0042155D"/>
    <w:rsid w:val="004228E7"/>
    <w:rsid w:val="00427AE7"/>
    <w:rsid w:val="004331AA"/>
    <w:rsid w:val="00433800"/>
    <w:rsid w:val="004341C4"/>
    <w:rsid w:val="00434373"/>
    <w:rsid w:val="00436773"/>
    <w:rsid w:val="00436F7F"/>
    <w:rsid w:val="0044068E"/>
    <w:rsid w:val="00441CA8"/>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B0797"/>
    <w:rsid w:val="004B0F8F"/>
    <w:rsid w:val="004B64F4"/>
    <w:rsid w:val="004B676E"/>
    <w:rsid w:val="004B6EA1"/>
    <w:rsid w:val="004C04FE"/>
    <w:rsid w:val="004C1293"/>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229C"/>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1C0B"/>
    <w:rsid w:val="00562798"/>
    <w:rsid w:val="00563E9F"/>
    <w:rsid w:val="0057411D"/>
    <w:rsid w:val="00575C02"/>
    <w:rsid w:val="00577E6F"/>
    <w:rsid w:val="005856D4"/>
    <w:rsid w:val="00585DB8"/>
    <w:rsid w:val="005869E2"/>
    <w:rsid w:val="00587AE8"/>
    <w:rsid w:val="0059101C"/>
    <w:rsid w:val="00593398"/>
    <w:rsid w:val="005948D2"/>
    <w:rsid w:val="005A4F56"/>
    <w:rsid w:val="005A5224"/>
    <w:rsid w:val="005A6E81"/>
    <w:rsid w:val="005A6EF7"/>
    <w:rsid w:val="005A7075"/>
    <w:rsid w:val="005A77C5"/>
    <w:rsid w:val="005B0F17"/>
    <w:rsid w:val="005B2149"/>
    <w:rsid w:val="005B2AC8"/>
    <w:rsid w:val="005B3237"/>
    <w:rsid w:val="005B36DB"/>
    <w:rsid w:val="005B5532"/>
    <w:rsid w:val="005C2152"/>
    <w:rsid w:val="005C34BC"/>
    <w:rsid w:val="005C3606"/>
    <w:rsid w:val="005C40B7"/>
    <w:rsid w:val="005C424A"/>
    <w:rsid w:val="005C7ADD"/>
    <w:rsid w:val="005D0B71"/>
    <w:rsid w:val="005D2D05"/>
    <w:rsid w:val="005D44A4"/>
    <w:rsid w:val="005D55E6"/>
    <w:rsid w:val="005D601A"/>
    <w:rsid w:val="005D7659"/>
    <w:rsid w:val="005E1222"/>
    <w:rsid w:val="005E1675"/>
    <w:rsid w:val="005E2FF8"/>
    <w:rsid w:val="005E34D9"/>
    <w:rsid w:val="005E5E2C"/>
    <w:rsid w:val="005E7833"/>
    <w:rsid w:val="005E796E"/>
    <w:rsid w:val="005F00C1"/>
    <w:rsid w:val="005F0A35"/>
    <w:rsid w:val="005F183E"/>
    <w:rsid w:val="005F2122"/>
    <w:rsid w:val="005F4916"/>
    <w:rsid w:val="00603289"/>
    <w:rsid w:val="00603C5A"/>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F0E"/>
    <w:rsid w:val="00633181"/>
    <w:rsid w:val="006335FA"/>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67B40"/>
    <w:rsid w:val="00670882"/>
    <w:rsid w:val="00671428"/>
    <w:rsid w:val="00672D4D"/>
    <w:rsid w:val="006734D7"/>
    <w:rsid w:val="0067542F"/>
    <w:rsid w:val="0067645C"/>
    <w:rsid w:val="00676B9E"/>
    <w:rsid w:val="00676DDC"/>
    <w:rsid w:val="006809FA"/>
    <w:rsid w:val="00681FE6"/>
    <w:rsid w:val="006828E8"/>
    <w:rsid w:val="00682FE5"/>
    <w:rsid w:val="0068441D"/>
    <w:rsid w:val="00690274"/>
    <w:rsid w:val="00690E9D"/>
    <w:rsid w:val="006936A2"/>
    <w:rsid w:val="00693DE3"/>
    <w:rsid w:val="00697591"/>
    <w:rsid w:val="006A3C6E"/>
    <w:rsid w:val="006A414C"/>
    <w:rsid w:val="006A4257"/>
    <w:rsid w:val="006A6944"/>
    <w:rsid w:val="006B00EB"/>
    <w:rsid w:val="006B0158"/>
    <w:rsid w:val="006B1624"/>
    <w:rsid w:val="006B2298"/>
    <w:rsid w:val="006B2BCF"/>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CA"/>
    <w:rsid w:val="007046D0"/>
    <w:rsid w:val="007063BA"/>
    <w:rsid w:val="0070664F"/>
    <w:rsid w:val="007071B3"/>
    <w:rsid w:val="0070755C"/>
    <w:rsid w:val="00707CB0"/>
    <w:rsid w:val="00712FE7"/>
    <w:rsid w:val="0071392A"/>
    <w:rsid w:val="00717CC0"/>
    <w:rsid w:val="00721326"/>
    <w:rsid w:val="007231A4"/>
    <w:rsid w:val="007239A3"/>
    <w:rsid w:val="007240BE"/>
    <w:rsid w:val="007256B2"/>
    <w:rsid w:val="007261D6"/>
    <w:rsid w:val="00726354"/>
    <w:rsid w:val="007321AE"/>
    <w:rsid w:val="007322FA"/>
    <w:rsid w:val="00733BC2"/>
    <w:rsid w:val="007344BF"/>
    <w:rsid w:val="0073620C"/>
    <w:rsid w:val="00737C60"/>
    <w:rsid w:val="00737D85"/>
    <w:rsid w:val="00741EA5"/>
    <w:rsid w:val="007507F8"/>
    <w:rsid w:val="007516EF"/>
    <w:rsid w:val="00752EB7"/>
    <w:rsid w:val="00754261"/>
    <w:rsid w:val="007542E5"/>
    <w:rsid w:val="007602EC"/>
    <w:rsid w:val="0076614E"/>
    <w:rsid w:val="00767A3B"/>
    <w:rsid w:val="00771397"/>
    <w:rsid w:val="00772A3E"/>
    <w:rsid w:val="007730E6"/>
    <w:rsid w:val="00780B03"/>
    <w:rsid w:val="007821FA"/>
    <w:rsid w:val="00787438"/>
    <w:rsid w:val="00787988"/>
    <w:rsid w:val="00791F1E"/>
    <w:rsid w:val="0079273F"/>
    <w:rsid w:val="00792AC7"/>
    <w:rsid w:val="00795DFB"/>
    <w:rsid w:val="00797720"/>
    <w:rsid w:val="007A03F2"/>
    <w:rsid w:val="007A1EA5"/>
    <w:rsid w:val="007A2C00"/>
    <w:rsid w:val="007A35A3"/>
    <w:rsid w:val="007A4440"/>
    <w:rsid w:val="007A6052"/>
    <w:rsid w:val="007A67E6"/>
    <w:rsid w:val="007B179A"/>
    <w:rsid w:val="007B2F2D"/>
    <w:rsid w:val="007B4BC7"/>
    <w:rsid w:val="007B785C"/>
    <w:rsid w:val="007C1CF4"/>
    <w:rsid w:val="007C3A9B"/>
    <w:rsid w:val="007C3D10"/>
    <w:rsid w:val="007C4EDF"/>
    <w:rsid w:val="007C6C55"/>
    <w:rsid w:val="007C7065"/>
    <w:rsid w:val="007D1585"/>
    <w:rsid w:val="007D1AAF"/>
    <w:rsid w:val="007D1C24"/>
    <w:rsid w:val="007D28E8"/>
    <w:rsid w:val="007D31DE"/>
    <w:rsid w:val="007D4BCE"/>
    <w:rsid w:val="007D4D49"/>
    <w:rsid w:val="007D5A68"/>
    <w:rsid w:val="007D61EB"/>
    <w:rsid w:val="007D7475"/>
    <w:rsid w:val="007D7B6F"/>
    <w:rsid w:val="007E102E"/>
    <w:rsid w:val="007E227F"/>
    <w:rsid w:val="007E2B97"/>
    <w:rsid w:val="007E366B"/>
    <w:rsid w:val="007E4F0E"/>
    <w:rsid w:val="007E634E"/>
    <w:rsid w:val="007E6C48"/>
    <w:rsid w:val="007E718B"/>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2634"/>
    <w:rsid w:val="00833B31"/>
    <w:rsid w:val="008351FF"/>
    <w:rsid w:val="0084025E"/>
    <w:rsid w:val="00841375"/>
    <w:rsid w:val="008418DC"/>
    <w:rsid w:val="008423B1"/>
    <w:rsid w:val="00842861"/>
    <w:rsid w:val="00842EC6"/>
    <w:rsid w:val="00843710"/>
    <w:rsid w:val="00850A14"/>
    <w:rsid w:val="00851385"/>
    <w:rsid w:val="008515C7"/>
    <w:rsid w:val="008528DE"/>
    <w:rsid w:val="00853556"/>
    <w:rsid w:val="008538C1"/>
    <w:rsid w:val="00854A9B"/>
    <w:rsid w:val="00854D10"/>
    <w:rsid w:val="0085654A"/>
    <w:rsid w:val="00856A60"/>
    <w:rsid w:val="008616CA"/>
    <w:rsid w:val="0086322C"/>
    <w:rsid w:val="008643E1"/>
    <w:rsid w:val="00866EC9"/>
    <w:rsid w:val="0087138D"/>
    <w:rsid w:val="00874D4E"/>
    <w:rsid w:val="00882385"/>
    <w:rsid w:val="00884365"/>
    <w:rsid w:val="00884AA2"/>
    <w:rsid w:val="00884BE1"/>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2A94"/>
    <w:rsid w:val="00924955"/>
    <w:rsid w:val="0092760B"/>
    <w:rsid w:val="00931F7C"/>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D43"/>
    <w:rsid w:val="00960F1F"/>
    <w:rsid w:val="00963B3C"/>
    <w:rsid w:val="009640EA"/>
    <w:rsid w:val="009643E7"/>
    <w:rsid w:val="0096531B"/>
    <w:rsid w:val="00966571"/>
    <w:rsid w:val="0096771E"/>
    <w:rsid w:val="0097154F"/>
    <w:rsid w:val="00973AA3"/>
    <w:rsid w:val="0097679A"/>
    <w:rsid w:val="00983F5E"/>
    <w:rsid w:val="00986A2F"/>
    <w:rsid w:val="00991F77"/>
    <w:rsid w:val="00993845"/>
    <w:rsid w:val="00997BC5"/>
    <w:rsid w:val="009A0EE9"/>
    <w:rsid w:val="009A13C1"/>
    <w:rsid w:val="009A3300"/>
    <w:rsid w:val="009A4F8F"/>
    <w:rsid w:val="009A6A7D"/>
    <w:rsid w:val="009A7BB0"/>
    <w:rsid w:val="009B5522"/>
    <w:rsid w:val="009B5610"/>
    <w:rsid w:val="009B5A93"/>
    <w:rsid w:val="009B7C66"/>
    <w:rsid w:val="009C0BBB"/>
    <w:rsid w:val="009C20E4"/>
    <w:rsid w:val="009C23A1"/>
    <w:rsid w:val="009C25B6"/>
    <w:rsid w:val="009C3458"/>
    <w:rsid w:val="009C4CFA"/>
    <w:rsid w:val="009C55C9"/>
    <w:rsid w:val="009D0146"/>
    <w:rsid w:val="009D116D"/>
    <w:rsid w:val="009D14F8"/>
    <w:rsid w:val="009D1D12"/>
    <w:rsid w:val="009D4C63"/>
    <w:rsid w:val="009D7D59"/>
    <w:rsid w:val="009E0417"/>
    <w:rsid w:val="009E1033"/>
    <w:rsid w:val="009E26E0"/>
    <w:rsid w:val="009E4687"/>
    <w:rsid w:val="009E5DB6"/>
    <w:rsid w:val="009E60E5"/>
    <w:rsid w:val="009E622C"/>
    <w:rsid w:val="009E674B"/>
    <w:rsid w:val="009F0FDC"/>
    <w:rsid w:val="009F133B"/>
    <w:rsid w:val="009F1CA5"/>
    <w:rsid w:val="009F2AD2"/>
    <w:rsid w:val="009F2FDC"/>
    <w:rsid w:val="009F6037"/>
    <w:rsid w:val="009F7226"/>
    <w:rsid w:val="00A00128"/>
    <w:rsid w:val="00A015FC"/>
    <w:rsid w:val="00A02C1B"/>
    <w:rsid w:val="00A02EFF"/>
    <w:rsid w:val="00A044D6"/>
    <w:rsid w:val="00A11A99"/>
    <w:rsid w:val="00A12BF1"/>
    <w:rsid w:val="00A1406D"/>
    <w:rsid w:val="00A208BC"/>
    <w:rsid w:val="00A222CB"/>
    <w:rsid w:val="00A244A2"/>
    <w:rsid w:val="00A24BDF"/>
    <w:rsid w:val="00A25550"/>
    <w:rsid w:val="00A25BC2"/>
    <w:rsid w:val="00A268DF"/>
    <w:rsid w:val="00A274BC"/>
    <w:rsid w:val="00A278F5"/>
    <w:rsid w:val="00A27F3B"/>
    <w:rsid w:val="00A30114"/>
    <w:rsid w:val="00A310BE"/>
    <w:rsid w:val="00A31123"/>
    <w:rsid w:val="00A343B3"/>
    <w:rsid w:val="00A3524B"/>
    <w:rsid w:val="00A356DC"/>
    <w:rsid w:val="00A35EBF"/>
    <w:rsid w:val="00A3613A"/>
    <w:rsid w:val="00A400C3"/>
    <w:rsid w:val="00A439E2"/>
    <w:rsid w:val="00A458B1"/>
    <w:rsid w:val="00A46B67"/>
    <w:rsid w:val="00A47AB3"/>
    <w:rsid w:val="00A54E21"/>
    <w:rsid w:val="00A5593A"/>
    <w:rsid w:val="00A55C85"/>
    <w:rsid w:val="00A56D4C"/>
    <w:rsid w:val="00A57D58"/>
    <w:rsid w:val="00A57E59"/>
    <w:rsid w:val="00A60552"/>
    <w:rsid w:val="00A62239"/>
    <w:rsid w:val="00A64D13"/>
    <w:rsid w:val="00A67490"/>
    <w:rsid w:val="00A70F1B"/>
    <w:rsid w:val="00A731FB"/>
    <w:rsid w:val="00A7409D"/>
    <w:rsid w:val="00A74546"/>
    <w:rsid w:val="00A7508E"/>
    <w:rsid w:val="00A75AA5"/>
    <w:rsid w:val="00A82D7A"/>
    <w:rsid w:val="00A82F33"/>
    <w:rsid w:val="00A84D1B"/>
    <w:rsid w:val="00A86760"/>
    <w:rsid w:val="00A90113"/>
    <w:rsid w:val="00A93620"/>
    <w:rsid w:val="00A95CDE"/>
    <w:rsid w:val="00A969A2"/>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2A89"/>
    <w:rsid w:val="00AE39FB"/>
    <w:rsid w:val="00AE3C5A"/>
    <w:rsid w:val="00AE46B7"/>
    <w:rsid w:val="00AE6164"/>
    <w:rsid w:val="00AE67D8"/>
    <w:rsid w:val="00AE6CD9"/>
    <w:rsid w:val="00AF0323"/>
    <w:rsid w:val="00AF08F4"/>
    <w:rsid w:val="00AF21B1"/>
    <w:rsid w:val="00AF2C49"/>
    <w:rsid w:val="00AF3E41"/>
    <w:rsid w:val="00AF77F3"/>
    <w:rsid w:val="00B00558"/>
    <w:rsid w:val="00B00AB0"/>
    <w:rsid w:val="00B01C0B"/>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8DA"/>
    <w:rsid w:val="00B22DA0"/>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47AA"/>
    <w:rsid w:val="00B97729"/>
    <w:rsid w:val="00BA2D82"/>
    <w:rsid w:val="00BA4165"/>
    <w:rsid w:val="00BA438C"/>
    <w:rsid w:val="00BA4944"/>
    <w:rsid w:val="00BA616A"/>
    <w:rsid w:val="00BA7F22"/>
    <w:rsid w:val="00BB2131"/>
    <w:rsid w:val="00BB47B0"/>
    <w:rsid w:val="00BB496F"/>
    <w:rsid w:val="00BB6C61"/>
    <w:rsid w:val="00BB787A"/>
    <w:rsid w:val="00BC1C5A"/>
    <w:rsid w:val="00BC2412"/>
    <w:rsid w:val="00BD16C6"/>
    <w:rsid w:val="00BD1718"/>
    <w:rsid w:val="00BD17EE"/>
    <w:rsid w:val="00BD4EED"/>
    <w:rsid w:val="00BD7D65"/>
    <w:rsid w:val="00BE05AC"/>
    <w:rsid w:val="00BE0B47"/>
    <w:rsid w:val="00BE189F"/>
    <w:rsid w:val="00BE1B1E"/>
    <w:rsid w:val="00BE2145"/>
    <w:rsid w:val="00BE2A37"/>
    <w:rsid w:val="00BE3047"/>
    <w:rsid w:val="00BE3085"/>
    <w:rsid w:val="00BE36E8"/>
    <w:rsid w:val="00BE7D0B"/>
    <w:rsid w:val="00BF1C1A"/>
    <w:rsid w:val="00BF29F5"/>
    <w:rsid w:val="00BF3055"/>
    <w:rsid w:val="00BF71E6"/>
    <w:rsid w:val="00C00870"/>
    <w:rsid w:val="00C01321"/>
    <w:rsid w:val="00C0312C"/>
    <w:rsid w:val="00C04164"/>
    <w:rsid w:val="00C04FE9"/>
    <w:rsid w:val="00C0544D"/>
    <w:rsid w:val="00C0680F"/>
    <w:rsid w:val="00C0721E"/>
    <w:rsid w:val="00C119C9"/>
    <w:rsid w:val="00C12DD6"/>
    <w:rsid w:val="00C13F9A"/>
    <w:rsid w:val="00C2323E"/>
    <w:rsid w:val="00C25104"/>
    <w:rsid w:val="00C31DBE"/>
    <w:rsid w:val="00C32104"/>
    <w:rsid w:val="00C332CD"/>
    <w:rsid w:val="00C33BFF"/>
    <w:rsid w:val="00C4055D"/>
    <w:rsid w:val="00C4675F"/>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5E2E"/>
    <w:rsid w:val="00C8656D"/>
    <w:rsid w:val="00C866C8"/>
    <w:rsid w:val="00C87AEC"/>
    <w:rsid w:val="00C87B05"/>
    <w:rsid w:val="00C87C9E"/>
    <w:rsid w:val="00C916AB"/>
    <w:rsid w:val="00C933DA"/>
    <w:rsid w:val="00C94021"/>
    <w:rsid w:val="00C94FC9"/>
    <w:rsid w:val="00C95B87"/>
    <w:rsid w:val="00C95D51"/>
    <w:rsid w:val="00C96D14"/>
    <w:rsid w:val="00CA001F"/>
    <w:rsid w:val="00CA23DE"/>
    <w:rsid w:val="00CA380B"/>
    <w:rsid w:val="00CA7790"/>
    <w:rsid w:val="00CB714C"/>
    <w:rsid w:val="00CC01B1"/>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17E"/>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17EC4"/>
    <w:rsid w:val="00D21AF6"/>
    <w:rsid w:val="00D23F6D"/>
    <w:rsid w:val="00D26A1B"/>
    <w:rsid w:val="00D26B94"/>
    <w:rsid w:val="00D27DE9"/>
    <w:rsid w:val="00D3171C"/>
    <w:rsid w:val="00D31D5F"/>
    <w:rsid w:val="00D3321F"/>
    <w:rsid w:val="00D401FC"/>
    <w:rsid w:val="00D41DDE"/>
    <w:rsid w:val="00D42784"/>
    <w:rsid w:val="00D448AF"/>
    <w:rsid w:val="00D461CE"/>
    <w:rsid w:val="00D470C6"/>
    <w:rsid w:val="00D50BCA"/>
    <w:rsid w:val="00D51007"/>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034F"/>
    <w:rsid w:val="00D94016"/>
    <w:rsid w:val="00D97F66"/>
    <w:rsid w:val="00DA0155"/>
    <w:rsid w:val="00DA092B"/>
    <w:rsid w:val="00DA2A6C"/>
    <w:rsid w:val="00DA32AD"/>
    <w:rsid w:val="00DA62C1"/>
    <w:rsid w:val="00DB25E9"/>
    <w:rsid w:val="00DB4A17"/>
    <w:rsid w:val="00DB52F7"/>
    <w:rsid w:val="00DC2FE4"/>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D32"/>
    <w:rsid w:val="00E6187C"/>
    <w:rsid w:val="00E63D11"/>
    <w:rsid w:val="00E66F70"/>
    <w:rsid w:val="00E67167"/>
    <w:rsid w:val="00E73527"/>
    <w:rsid w:val="00E74519"/>
    <w:rsid w:val="00E75F46"/>
    <w:rsid w:val="00E8023B"/>
    <w:rsid w:val="00E81984"/>
    <w:rsid w:val="00E8655C"/>
    <w:rsid w:val="00E87DFF"/>
    <w:rsid w:val="00E92741"/>
    <w:rsid w:val="00E93329"/>
    <w:rsid w:val="00E93D2F"/>
    <w:rsid w:val="00E94930"/>
    <w:rsid w:val="00E94F62"/>
    <w:rsid w:val="00E977E8"/>
    <w:rsid w:val="00EA027B"/>
    <w:rsid w:val="00EA0591"/>
    <w:rsid w:val="00EA1102"/>
    <w:rsid w:val="00EA23BF"/>
    <w:rsid w:val="00EA49FB"/>
    <w:rsid w:val="00EA74D2"/>
    <w:rsid w:val="00EB1DFA"/>
    <w:rsid w:val="00EB2085"/>
    <w:rsid w:val="00EB30EB"/>
    <w:rsid w:val="00EB3A76"/>
    <w:rsid w:val="00EB417B"/>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6B"/>
    <w:rsid w:val="00EE4CB6"/>
    <w:rsid w:val="00EE4FD6"/>
    <w:rsid w:val="00EE6095"/>
    <w:rsid w:val="00EE68FA"/>
    <w:rsid w:val="00EE69A5"/>
    <w:rsid w:val="00EE7299"/>
    <w:rsid w:val="00EF74BC"/>
    <w:rsid w:val="00F003E3"/>
    <w:rsid w:val="00F043E4"/>
    <w:rsid w:val="00F071A9"/>
    <w:rsid w:val="00F102B6"/>
    <w:rsid w:val="00F1084E"/>
    <w:rsid w:val="00F10B00"/>
    <w:rsid w:val="00F10B4D"/>
    <w:rsid w:val="00F10F95"/>
    <w:rsid w:val="00F11173"/>
    <w:rsid w:val="00F11638"/>
    <w:rsid w:val="00F21511"/>
    <w:rsid w:val="00F222D0"/>
    <w:rsid w:val="00F27398"/>
    <w:rsid w:val="00F27741"/>
    <w:rsid w:val="00F279A5"/>
    <w:rsid w:val="00F32FBB"/>
    <w:rsid w:val="00F35AE8"/>
    <w:rsid w:val="00F36667"/>
    <w:rsid w:val="00F425C0"/>
    <w:rsid w:val="00F42AA7"/>
    <w:rsid w:val="00F4455B"/>
    <w:rsid w:val="00F45404"/>
    <w:rsid w:val="00F46457"/>
    <w:rsid w:val="00F53031"/>
    <w:rsid w:val="00F544F3"/>
    <w:rsid w:val="00F545CB"/>
    <w:rsid w:val="00F61312"/>
    <w:rsid w:val="00F62EF4"/>
    <w:rsid w:val="00F63A60"/>
    <w:rsid w:val="00F63C3A"/>
    <w:rsid w:val="00F70050"/>
    <w:rsid w:val="00F711BC"/>
    <w:rsid w:val="00F71D65"/>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738"/>
    <w:rsid w:val="00FD2190"/>
    <w:rsid w:val="00FD33BF"/>
    <w:rsid w:val="00FD6955"/>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0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E2A37"/>
  </w:style>
  <w:style w:type="character" w:customStyle="1" w:styleId="ConsPlusNormal0">
    <w:name w:val="ConsPlusNormal Знак"/>
    <w:link w:val="ConsPlusNormal"/>
    <w:locked/>
    <w:rsid w:val="00BE2A37"/>
    <w:rPr>
      <w:rFonts w:ascii="Arial" w:hAnsi="Arial" w:cs="Arial"/>
    </w:rPr>
  </w:style>
  <w:style w:type="table" w:customStyle="1" w:styleId="2f9">
    <w:name w:val="Сетка таблицы2"/>
    <w:basedOn w:val="a2"/>
    <w:next w:val="ab"/>
    <w:uiPriority w:val="59"/>
    <w:rsid w:val="007046C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b"/>
    <w:rsid w:val="00561C0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c">
    <w:name w:val="Обычный3"/>
    <w:rsid w:val="00A02EFF"/>
    <w:rPr>
      <w:sz w:val="28"/>
    </w:rPr>
  </w:style>
  <w:style w:type="paragraph" w:customStyle="1" w:styleId="230">
    <w:name w:val="Основной текст с отступом 23"/>
    <w:basedOn w:val="3c"/>
    <w:rsid w:val="00A02EFF"/>
    <w:pPr>
      <w:snapToGrid w:val="0"/>
      <w:ind w:firstLine="709"/>
      <w:jc w:val="both"/>
    </w:pPr>
  </w:style>
  <w:style w:type="table" w:customStyle="1" w:styleId="42">
    <w:name w:val="Сетка таблицы4"/>
    <w:basedOn w:val="a2"/>
    <w:next w:val="ab"/>
    <w:uiPriority w:val="99"/>
    <w:rsid w:val="008326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E2A37"/>
  </w:style>
  <w:style w:type="character" w:customStyle="1" w:styleId="ConsPlusNormal0">
    <w:name w:val="ConsPlusNormal Знак"/>
    <w:link w:val="ConsPlusNormal"/>
    <w:locked/>
    <w:rsid w:val="00BE2A37"/>
    <w:rPr>
      <w:rFonts w:ascii="Arial" w:hAnsi="Arial" w:cs="Arial"/>
    </w:rPr>
  </w:style>
  <w:style w:type="table" w:customStyle="1" w:styleId="2f9">
    <w:name w:val="Сетка таблицы2"/>
    <w:basedOn w:val="a2"/>
    <w:next w:val="ab"/>
    <w:uiPriority w:val="59"/>
    <w:rsid w:val="007046C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b"/>
    <w:rsid w:val="00561C0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c">
    <w:name w:val="Обычный3"/>
    <w:rsid w:val="00A02EFF"/>
    <w:rPr>
      <w:sz w:val="28"/>
    </w:rPr>
  </w:style>
  <w:style w:type="paragraph" w:customStyle="1" w:styleId="230">
    <w:name w:val="Основной текст с отступом 23"/>
    <w:basedOn w:val="3c"/>
    <w:rsid w:val="00A02EFF"/>
    <w:pPr>
      <w:snapToGrid w:val="0"/>
      <w:ind w:firstLine="709"/>
      <w:jc w:val="both"/>
    </w:pPr>
  </w:style>
  <w:style w:type="table" w:customStyle="1" w:styleId="42">
    <w:name w:val="Сетка таблицы4"/>
    <w:basedOn w:val="a2"/>
    <w:next w:val="ab"/>
    <w:uiPriority w:val="99"/>
    <w:rsid w:val="008326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16832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44601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2225451">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4905566">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819793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2583062">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7221208">
      <w:bodyDiv w:val="1"/>
      <w:marLeft w:val="0"/>
      <w:marRight w:val="0"/>
      <w:marTop w:val="0"/>
      <w:marBottom w:val="0"/>
      <w:divBdr>
        <w:top w:val="none" w:sz="0" w:space="0" w:color="auto"/>
        <w:left w:val="none" w:sz="0" w:space="0" w:color="auto"/>
        <w:bottom w:val="none" w:sz="0" w:space="0" w:color="auto"/>
        <w:right w:val="none" w:sz="0" w:space="0" w:color="auto"/>
      </w:divBdr>
    </w:div>
    <w:div w:id="71947380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1801291">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09387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8263419">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8531759">
      <w:bodyDiv w:val="1"/>
      <w:marLeft w:val="0"/>
      <w:marRight w:val="0"/>
      <w:marTop w:val="0"/>
      <w:marBottom w:val="0"/>
      <w:divBdr>
        <w:top w:val="none" w:sz="0" w:space="0" w:color="auto"/>
        <w:left w:val="none" w:sz="0" w:space="0" w:color="auto"/>
        <w:bottom w:val="none" w:sz="0" w:space="0" w:color="auto"/>
        <w:right w:val="none" w:sz="0" w:space="0" w:color="auto"/>
      </w:divBdr>
    </w:div>
    <w:div w:id="105126854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9110108">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3746161">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7596420">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43640434">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1596606">
      <w:bodyDiv w:val="1"/>
      <w:marLeft w:val="0"/>
      <w:marRight w:val="0"/>
      <w:marTop w:val="0"/>
      <w:marBottom w:val="0"/>
      <w:divBdr>
        <w:top w:val="none" w:sz="0" w:space="0" w:color="auto"/>
        <w:left w:val="none" w:sz="0" w:space="0" w:color="auto"/>
        <w:bottom w:val="none" w:sz="0" w:space="0" w:color="auto"/>
        <w:right w:val="none" w:sz="0" w:space="0" w:color="auto"/>
      </w:divBdr>
    </w:div>
    <w:div w:id="1301039812">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518857">
      <w:bodyDiv w:val="1"/>
      <w:marLeft w:val="0"/>
      <w:marRight w:val="0"/>
      <w:marTop w:val="0"/>
      <w:marBottom w:val="0"/>
      <w:divBdr>
        <w:top w:val="none" w:sz="0" w:space="0" w:color="auto"/>
        <w:left w:val="none" w:sz="0" w:space="0" w:color="auto"/>
        <w:bottom w:val="none" w:sz="0" w:space="0" w:color="auto"/>
        <w:right w:val="none" w:sz="0" w:space="0" w:color="auto"/>
      </w:divBdr>
    </w:div>
    <w:div w:id="1370257798">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573027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21321466">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05613871">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15173434">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782217">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6015460">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7998112">
      <w:bodyDiv w:val="1"/>
      <w:marLeft w:val="0"/>
      <w:marRight w:val="0"/>
      <w:marTop w:val="0"/>
      <w:marBottom w:val="0"/>
      <w:divBdr>
        <w:top w:val="none" w:sz="0" w:space="0" w:color="auto"/>
        <w:left w:val="none" w:sz="0" w:space="0" w:color="auto"/>
        <w:bottom w:val="none" w:sz="0" w:space="0" w:color="auto"/>
        <w:right w:val="none" w:sz="0" w:space="0" w:color="auto"/>
      </w:divBdr>
    </w:div>
    <w:div w:id="201067007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5635824">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6BE61-8001-44E0-A8E4-54591EFB1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912</Words>
  <Characters>5203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2016-08-23T04:31:00Z</cp:lastPrinted>
  <dcterms:created xsi:type="dcterms:W3CDTF">2016-08-23T04:33:00Z</dcterms:created>
  <dcterms:modified xsi:type="dcterms:W3CDTF">2016-08-23T04:33:00Z</dcterms:modified>
</cp:coreProperties>
</file>